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35549">
      <w:pPr>
        <w:jc w:val="center"/>
      </w:pPr>
      <w:r>
        <w:rPr>
          <w:rFonts w:hint="eastAsia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15pt;margin-top:994pt;mso-position-horizontal-relative:page;mso-position-vertical-relative:top-margin-area;position:absolute;width:21pt;z-index:251658240">
            <v:imagedata r:id="rId6" o:title=""/>
          </v:shape>
        </w:pict>
      </w:r>
      <w:r w:rsidRPr="00481F09">
        <w:rPr>
          <w:rFonts w:hint="eastAsia"/>
          <w:b/>
          <w:bCs/>
          <w:sz w:val="28"/>
          <w:szCs w:val="28"/>
        </w:rPr>
        <w:t>鲁科版（五四制）七下生物跟踪训练</w:t>
      </w:r>
      <w:r w:rsidRPr="00481F09">
        <w:rPr>
          <w:rFonts w:hint="eastAsia"/>
          <w:b/>
          <w:bCs/>
          <w:sz w:val="28"/>
          <w:szCs w:val="28"/>
        </w:rPr>
        <w:t xml:space="preserve"> 6.1.2</w:t>
      </w:r>
      <w:r w:rsidRPr="00481F09">
        <w:rPr>
          <w:rFonts w:hint="eastAsia"/>
          <w:b/>
          <w:bCs/>
          <w:sz w:val="28"/>
          <w:szCs w:val="28"/>
        </w:rPr>
        <w:t>细菌</w:t>
      </w:r>
    </w:p>
    <w:p w:rsidR="00035549">
      <w:r>
        <w:rPr>
          <w:b/>
          <w:bCs/>
          <w:sz w:val="24"/>
          <w:szCs w:val="24"/>
        </w:rPr>
        <w:t>一、单选题</w:t>
      </w:r>
      <w:r>
        <w:rPr>
          <w:b/>
          <w:bCs/>
          <w:sz w:val="24"/>
          <w:szCs w:val="24"/>
        </w:rPr>
        <w:t xml:space="preserve"> </w:t>
      </w:r>
    </w:p>
    <w:p w:rsidR="00035549">
      <w:pPr>
        <w:spacing w:after="0"/>
      </w:pPr>
      <w:r>
        <w:rPr>
          <w:color w:val="000000"/>
        </w:rPr>
        <w:t>1.</w:t>
      </w:r>
      <w:r>
        <w:rPr>
          <w:color w:val="000000"/>
        </w:rPr>
        <w:t>细菌的生殖方式是（）</w:t>
      </w:r>
      <w:r>
        <w:rPr>
          <w:color w:val="000000"/>
        </w:rPr>
        <w:t xml:space="preserve">                       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自然增殖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出芽生殖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孢子生殖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分裂生殖</w:t>
      </w:r>
    </w:p>
    <w:p w:rsidR="00035549">
      <w:pPr>
        <w:spacing w:after="0"/>
      </w:pPr>
      <w:r>
        <w:rPr>
          <w:color w:val="000000"/>
        </w:rPr>
        <w:t>2.</w:t>
      </w:r>
      <w:r>
        <w:rPr>
          <w:color w:val="000000"/>
        </w:rPr>
        <w:t>细菌通常进行的生殖方式是</w:t>
      </w:r>
      <w:r>
        <w:rPr>
          <w:color w:val="000000"/>
        </w:rPr>
        <w:t xml:space="preserve"> (  )            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分裂生殖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孢子生殖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出芽生殖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有性生殖</w:t>
      </w:r>
    </w:p>
    <w:p w:rsidR="00035549">
      <w:pPr>
        <w:spacing w:after="0"/>
      </w:pPr>
      <w:r>
        <w:rPr>
          <w:color w:val="000000"/>
        </w:rPr>
        <w:t>3.</w:t>
      </w:r>
      <w:r>
        <w:rPr>
          <w:color w:val="000000"/>
        </w:rPr>
        <w:t>下列关于芽孢的叙述，正确的是（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芽孢就是孢子</w:t>
      </w:r>
      <w:r>
        <w:rPr>
          <w:color w:val="000000"/>
        </w:rPr>
        <w:t>   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芽孢是细菌的休眠体</w:t>
      </w:r>
      <w:r>
        <w:rPr>
          <w:color w:val="000000"/>
        </w:rPr>
        <w:t>，对不良环境有较强的抵抗能力</w:t>
      </w:r>
      <w:r>
        <w:br/>
      </w:r>
      <w:r>
        <w:rPr>
          <w:color w:val="000000"/>
        </w:rPr>
        <w:t>C. </w:t>
      </w:r>
      <w:r>
        <w:rPr>
          <w:color w:val="000000"/>
        </w:rPr>
        <w:t>芽孢是细菌在不良环境条件下产生的生殖细胞</w:t>
      </w:r>
      <w:r>
        <w:rPr>
          <w:color w:val="000000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霉菌菌落表面呈现的红、褐、绿、黑等颜色是芽孢的颜色</w:t>
      </w:r>
    </w:p>
    <w:p w:rsidR="00481F09">
      <w:pPr>
        <w:spacing w:after="0"/>
      </w:pPr>
      <w:r>
        <w:rPr>
          <w:color w:val="000000"/>
        </w:rPr>
        <w:t>4.</w:t>
      </w:r>
      <w:r>
        <w:rPr>
          <w:color w:val="000000"/>
        </w:rPr>
        <w:t>婴儿出生仅仅十秒后，就会被细菌包围，彼此终生相伴．细菌的繁殖方式是（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孢子繁殖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分裂繁殖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出芽繁殖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复制繁殖</w:t>
      </w:r>
    </w:p>
    <w:p w:rsidR="00035549">
      <w:pPr>
        <w:spacing w:after="0"/>
      </w:pPr>
      <w:r>
        <w:rPr>
          <w:color w:val="000000"/>
        </w:rPr>
        <w:t>5.</w:t>
      </w:r>
      <w:r>
        <w:rPr>
          <w:color w:val="000000"/>
        </w:rPr>
        <w:t>最先发现细菌的科学家是（　　）</w:t>
      </w:r>
      <w:r>
        <w:rPr>
          <w:color w:val="000000"/>
        </w:rPr>
        <w:t xml:space="preserve">     </w:t>
      </w:r>
      <w:r>
        <w:rPr>
          <w:color w:val="000000"/>
        </w:rPr>
        <w:t xml:space="preserve">       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列文虎克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巴斯德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达尔文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袁隆平</w:t>
      </w:r>
    </w:p>
    <w:p w:rsidR="00481F09">
      <w:pPr>
        <w:spacing w:after="0"/>
      </w:pPr>
      <w:r>
        <w:rPr>
          <w:color w:val="000000"/>
        </w:rPr>
        <w:t>6.</w:t>
      </w:r>
      <w:r>
        <w:rPr>
          <w:color w:val="000000"/>
        </w:rPr>
        <w:t>小明在给微生物分类时把大肠杆菌、乳酸菌归为一类，他分类的依据是（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细胞内有无叶绿体</w:t>
      </w:r>
      <w:r>
        <w:rPr>
          <w:color w:val="000000"/>
        </w:rPr>
        <w:t>        B. </w:t>
      </w:r>
      <w:r>
        <w:rPr>
          <w:color w:val="000000"/>
        </w:rPr>
        <w:t>细胞有无细胞壁</w:t>
      </w:r>
      <w:r>
        <w:rPr>
          <w:color w:val="000000"/>
        </w:rPr>
        <w:t>        C. </w:t>
      </w:r>
      <w:r>
        <w:rPr>
          <w:color w:val="000000"/>
        </w:rPr>
        <w:t>细胞有无成形细胞核</w:t>
      </w:r>
      <w:r>
        <w:rPr>
          <w:color w:val="000000"/>
        </w:rPr>
        <w:t>        D. </w:t>
      </w:r>
      <w:r>
        <w:rPr>
          <w:color w:val="000000"/>
        </w:rPr>
        <w:t>营养方式是否为异养</w:t>
      </w:r>
    </w:p>
    <w:p w:rsidR="00035549">
      <w:pPr>
        <w:spacing w:after="0"/>
      </w:pPr>
      <w:r>
        <w:rPr>
          <w:color w:val="000000"/>
        </w:rPr>
        <w:t>7.</w:t>
      </w:r>
      <w:r>
        <w:rPr>
          <w:color w:val="000000"/>
        </w:rPr>
        <w:t>对外科手术器械的消毒，是以</w:t>
      </w:r>
      <w:r>
        <w:rPr>
          <w:color w:val="000000"/>
        </w:rPr>
        <w:t>能够杀死下列哪项为标准（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霉菌</w:t>
      </w:r>
      <w:r>
        <w:rPr>
          <w:color w:val="000000"/>
        </w:rPr>
        <w:t>                              B. </w:t>
      </w:r>
      <w:r>
        <w:rPr>
          <w:color w:val="000000"/>
        </w:rPr>
        <w:t>有荚膜的细菌</w:t>
      </w:r>
      <w:r>
        <w:rPr>
          <w:color w:val="000000"/>
        </w:rPr>
        <w:t>                              C. </w:t>
      </w:r>
      <w:r>
        <w:rPr>
          <w:color w:val="000000"/>
        </w:rPr>
        <w:t>生殖细胞</w:t>
      </w:r>
      <w:r>
        <w:rPr>
          <w:color w:val="000000"/>
        </w:rPr>
        <w:t>                              D. </w:t>
      </w:r>
      <w:r>
        <w:rPr>
          <w:color w:val="000000"/>
        </w:rPr>
        <w:t>芽孢</w:t>
      </w:r>
    </w:p>
    <w:p w:rsidR="00035549">
      <w:pPr>
        <w:spacing w:after="0"/>
      </w:pPr>
      <w:r>
        <w:rPr>
          <w:color w:val="000000"/>
        </w:rPr>
        <w:t>8.</w:t>
      </w:r>
      <w:r>
        <w:rPr>
          <w:color w:val="000000"/>
        </w:rPr>
        <w:t>下列都属于细菌的一组是（　　）</w:t>
      </w:r>
    </w:p>
    <w:p w:rsidR="00035549">
      <w:pPr>
        <w:spacing w:after="0"/>
      </w:pPr>
      <w:r>
        <w:rPr>
          <w:color w:val="000000"/>
        </w:rPr>
        <w:t>①</w:t>
      </w:r>
      <w:r>
        <w:rPr>
          <w:color w:val="000000"/>
        </w:rPr>
        <w:t>大肠杆菌</w:t>
      </w:r>
      <w:r>
        <w:rPr>
          <w:color w:val="000000"/>
        </w:rPr>
        <w:t>   ②</w:t>
      </w:r>
      <w:r>
        <w:rPr>
          <w:color w:val="000000"/>
        </w:rPr>
        <w:t>木耳</w:t>
      </w:r>
      <w:r>
        <w:rPr>
          <w:color w:val="000000"/>
        </w:rPr>
        <w:t>  ③</w:t>
      </w:r>
      <w:r>
        <w:rPr>
          <w:color w:val="000000"/>
        </w:rPr>
        <w:t>乳酸菌</w:t>
      </w:r>
      <w:r>
        <w:rPr>
          <w:color w:val="000000"/>
        </w:rPr>
        <w:t>  ④</w:t>
      </w:r>
      <w:r>
        <w:rPr>
          <w:color w:val="000000"/>
        </w:rPr>
        <w:t>酵母菌</w:t>
      </w:r>
      <w:r>
        <w:rPr>
          <w:color w:val="000000"/>
        </w:rPr>
        <w:t>  ⑤</w:t>
      </w:r>
      <w:r>
        <w:rPr>
          <w:color w:val="000000"/>
        </w:rPr>
        <w:t>醋酸菌</w:t>
      </w:r>
      <w:r>
        <w:rPr>
          <w:color w:val="000000"/>
        </w:rPr>
        <w:t>  ⑥</w:t>
      </w:r>
      <w:r>
        <w:rPr>
          <w:color w:val="000000"/>
        </w:rPr>
        <w:t>曲酶</w:t>
      </w:r>
      <w:r>
        <w:rPr>
          <w:color w:val="000000"/>
        </w:rPr>
        <w:t>  ⑦</w:t>
      </w:r>
      <w:r>
        <w:rPr>
          <w:color w:val="000000"/>
        </w:rPr>
        <w:t>螺旋菌</w:t>
      </w:r>
      <w:r>
        <w:rPr>
          <w:color w:val="000000"/>
        </w:rPr>
        <w:t>  ⑧</w:t>
      </w:r>
      <w:r>
        <w:rPr>
          <w:color w:val="000000"/>
        </w:rPr>
        <w:t>青霉</w:t>
      </w:r>
    </w:p>
    <w:p w:rsidR="00035549">
      <w:pPr>
        <w:spacing w:after="0"/>
        <w:ind w:left="150"/>
      </w:pPr>
      <w:r>
        <w:rPr>
          <w:color w:val="000000"/>
        </w:rPr>
        <w:t>A. ①②③④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①③⑤⑦  </w:t>
      </w:r>
      <w:r>
        <w:rPr>
          <w:color w:val="000000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②④⑥⑧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⑤⑥⑦⑧</w:t>
      </w:r>
    </w:p>
    <w:p w:rsidR="00481F09">
      <w:pPr>
        <w:spacing w:after="0"/>
      </w:pPr>
      <w:r>
        <w:rPr>
          <w:color w:val="000000"/>
        </w:rPr>
        <w:t>9.</w:t>
      </w:r>
      <w:r>
        <w:rPr>
          <w:color w:val="000000"/>
        </w:rPr>
        <w:t>金黄色葡萄球菌的生殖方式是（</w:t>
      </w:r>
      <w:r>
        <w:rPr>
          <w:color w:val="000000"/>
        </w:rPr>
        <w:t xml:space="preserve">  </w:t>
      </w:r>
      <w:r>
        <w:rPr>
          <w:color w:val="000000"/>
        </w:rPr>
        <w:t>）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分裂生殖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孢子生殖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出芽生殖</w:t>
      </w:r>
      <w:r>
        <w:rPr>
          <w:color w:val="000000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营养生殖</w:t>
      </w:r>
    </w:p>
    <w:p w:rsidR="00481F09">
      <w:pPr>
        <w:spacing w:after="0"/>
      </w:pPr>
      <w:r>
        <w:rPr>
          <w:color w:val="000000"/>
        </w:rPr>
        <w:t>10.</w:t>
      </w:r>
      <w:r>
        <w:rPr>
          <w:color w:val="000000"/>
        </w:rPr>
        <w:t>在恶劣的环境中，有的细菌可以形成能抵抗不良环境的结构是（　　）</w:t>
      </w:r>
    </w:p>
    <w:p w:rsidR="00035549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孢子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芽孢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荚膜</w:t>
      </w:r>
      <w:r>
        <w:rPr>
          <w:color w:val="000000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原壁细胞</w:t>
      </w:r>
    </w:p>
    <w:p w:rsidR="00481F09">
      <w:pPr>
        <w:spacing w:after="0"/>
      </w:pPr>
      <w:r>
        <w:rPr>
          <w:color w:val="000000"/>
        </w:rPr>
        <w:t>11.</w:t>
      </w:r>
      <w:r>
        <w:rPr>
          <w:color w:val="000000"/>
        </w:rPr>
        <w:t>细菌进行生殖的方式通常是（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481F09">
      <w:pPr>
        <w:spacing w:after="0"/>
      </w:pPr>
      <w:r>
        <w:rPr>
          <w:color w:val="000000"/>
        </w:rPr>
        <w:t>A. </w:t>
      </w:r>
      <w:r>
        <w:rPr>
          <w:color w:val="000000"/>
        </w:rPr>
        <w:t>孢子生殖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断裂生殖</w:t>
      </w:r>
      <w:r>
        <w:t xml:space="preserve"> </w:t>
      </w:r>
      <w:r>
        <w:rPr>
          <w:color w:val="000000"/>
        </w:rPr>
        <w:t>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分裂生殖</w:t>
      </w:r>
      <w:r>
        <w:t xml:space="preserve"> </w:t>
      </w:r>
      <w:r>
        <w:rPr>
          <w:color w:val="000000"/>
        </w:rPr>
        <w:t>                   </w:t>
      </w:r>
      <w:r>
        <w:rPr>
          <w:color w:val="000000"/>
        </w:rPr>
        <w:t>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接合生殖</w:t>
      </w:r>
    </w:p>
    <w:p w:rsidR="00035549">
      <w:pPr>
        <w:spacing w:after="0"/>
      </w:pPr>
      <w:r>
        <w:rPr>
          <w:color w:val="000000"/>
        </w:rPr>
        <w:t>12.</w:t>
      </w:r>
      <w:r>
        <w:rPr>
          <w:color w:val="000000"/>
        </w:rPr>
        <w:t>假设你手上此刻有</w:t>
      </w:r>
      <w:r>
        <w:rPr>
          <w:color w:val="000000"/>
        </w:rPr>
        <w:t>100</w:t>
      </w:r>
      <w:r>
        <w:rPr>
          <w:color w:val="000000"/>
        </w:rPr>
        <w:t>个细菌，细菌的繁殖速度按每</w:t>
      </w:r>
      <w:r>
        <w:rPr>
          <w:color w:val="000000"/>
        </w:rPr>
        <w:t>30</w:t>
      </w:r>
      <w:r>
        <w:rPr>
          <w:color w:val="000000"/>
        </w:rPr>
        <w:t>分繁殖一代计算，在没有洗手的情况下，</w:t>
      </w:r>
      <w:r>
        <w:rPr>
          <w:color w:val="000000"/>
        </w:rPr>
        <w:t>2</w:t>
      </w:r>
      <w:r>
        <w:rPr>
          <w:color w:val="000000"/>
        </w:rPr>
        <w:t>小时后你手上的细菌数目是</w:t>
      </w:r>
      <w:r>
        <w:rPr>
          <w:color w:val="000000"/>
        </w:rPr>
        <w:t xml:space="preserve">(     )            </w:t>
      </w:r>
    </w:p>
    <w:p w:rsidR="00035549">
      <w:pPr>
        <w:spacing w:after="0"/>
        <w:ind w:left="150"/>
      </w:pPr>
      <w:r>
        <w:rPr>
          <w:color w:val="000000"/>
        </w:rPr>
        <w:t>A. 1600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25600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400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无法计算</w:t>
      </w:r>
    </w:p>
    <w:p w:rsidR="00481F09">
      <w:pPr>
        <w:spacing w:after="0"/>
      </w:pPr>
      <w:r>
        <w:rPr>
          <w:color w:val="000000"/>
        </w:rPr>
        <w:t>13.</w:t>
      </w:r>
      <w:r>
        <w:rPr>
          <w:color w:val="000000"/>
        </w:rPr>
        <w:t>细菌靠分裂进行生殖．假设人的手上原有</w:t>
      </w:r>
      <w:r>
        <w:rPr>
          <w:color w:val="000000"/>
        </w:rPr>
        <w:t>10</w:t>
      </w:r>
      <w:r>
        <w:rPr>
          <w:color w:val="000000"/>
        </w:rPr>
        <w:t>个细菌，细菌</w:t>
      </w:r>
      <w:r>
        <w:rPr>
          <w:color w:val="000000"/>
        </w:rPr>
        <w:t>的繁殖速度按</w:t>
      </w:r>
      <w:r>
        <w:rPr>
          <w:color w:val="000000"/>
        </w:rPr>
        <w:t>1</w:t>
      </w:r>
      <w:r>
        <w:rPr>
          <w:color w:val="000000"/>
        </w:rPr>
        <w:t>小时分裂</w:t>
      </w:r>
      <w:r>
        <w:rPr>
          <w:color w:val="000000"/>
        </w:rPr>
        <w:t>2</w:t>
      </w:r>
      <w:r>
        <w:rPr>
          <w:color w:val="000000"/>
        </w:rPr>
        <w:t>次计算，在没有洗手的情况下，</w:t>
      </w:r>
      <w:r>
        <w:rPr>
          <w:color w:val="000000"/>
        </w:rPr>
        <w:t>5</w:t>
      </w:r>
      <w:r>
        <w:rPr>
          <w:color w:val="000000"/>
        </w:rPr>
        <w:t>小时后人手上的细菌数目是（　　）</w:t>
      </w:r>
    </w:p>
    <w:p w:rsidR="00035549">
      <w:pPr>
        <w:spacing w:after="0"/>
        <w:ind w:left="150"/>
      </w:pPr>
      <w:r>
        <w:rPr>
          <w:color w:val="000000"/>
        </w:rPr>
        <w:t>A. 500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 5120 </w:t>
      </w:r>
      <w:r>
        <w:rPr>
          <w:color w:val="000000"/>
        </w:rPr>
        <w:t>个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 5130 </w:t>
      </w:r>
      <w:r>
        <w:rPr>
          <w:color w:val="000000"/>
        </w:rPr>
        <w:t>个</w:t>
      </w:r>
      <w:r>
        <w:rPr>
          <w:color w:val="000000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10240</w:t>
      </w:r>
      <w:r>
        <w:rPr>
          <w:color w:val="000000"/>
        </w:rPr>
        <w:t>个</w:t>
      </w:r>
    </w:p>
    <w:p w:rsidR="00035549">
      <w:r>
        <w:rPr>
          <w:b/>
          <w:bCs/>
          <w:sz w:val="24"/>
          <w:szCs w:val="24"/>
        </w:rPr>
        <w:t>二、填空题</w:t>
      </w:r>
      <w:r>
        <w:rPr>
          <w:b/>
          <w:bCs/>
          <w:sz w:val="24"/>
          <w:szCs w:val="24"/>
        </w:rPr>
        <w:t xml:space="preserve"> </w:t>
      </w:r>
    </w:p>
    <w:p w:rsidR="00481F09">
      <w:pPr>
        <w:spacing w:after="0"/>
      </w:pPr>
      <w:r>
        <w:rPr>
          <w:color w:val="000000"/>
        </w:rPr>
        <w:t>14.</w:t>
      </w:r>
      <w:r>
        <w:rPr>
          <w:color w:val="000000"/>
        </w:rPr>
        <w:t>如图为细菌结构的示意图，请根据图回答下列问题。</w:t>
      </w:r>
    </w:p>
    <w:p w:rsidR="00035549">
      <w:pPr>
        <w:spacing w:after="0"/>
      </w:pPr>
      <w:r>
        <w:rPr>
          <w:color w:val="000000"/>
        </w:rPr>
        <w:t>图中</w:t>
      </w:r>
      <w:r>
        <w:rPr>
          <w:color w:val="000000"/>
        </w:rPr>
        <w:t>A</w:t>
      </w:r>
      <w:r>
        <w:rPr>
          <w:color w:val="000000"/>
        </w:rPr>
        <w:t>是</w:t>
      </w:r>
      <w:r>
        <w:rPr>
          <w:color w:val="000000"/>
        </w:rPr>
        <w:t>________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是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>C</w:t>
      </w:r>
      <w:r>
        <w:rPr>
          <w:color w:val="000000"/>
        </w:rPr>
        <w:t>是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>F</w:t>
      </w:r>
      <w:r>
        <w:rPr>
          <w:color w:val="000000"/>
        </w:rPr>
        <w:t>是</w:t>
      </w:r>
      <w:r>
        <w:rPr>
          <w:color w:val="000000"/>
        </w:rPr>
        <w:t>________</w:t>
      </w:r>
      <w:r>
        <w:rPr>
          <w:color w:val="000000"/>
        </w:rPr>
        <w:t>，它使细菌能够</w:t>
      </w:r>
      <w:r>
        <w:rPr>
          <w:color w:val="000000"/>
        </w:rPr>
        <w:t>________</w:t>
      </w:r>
      <w:r>
        <w:rPr>
          <w:color w:val="000000"/>
        </w:rPr>
        <w:t>．字母</w:t>
      </w:r>
      <w:r>
        <w:rPr>
          <w:color w:val="000000"/>
        </w:rPr>
        <w:t>________</w:t>
      </w:r>
      <w:r>
        <w:rPr>
          <w:color w:val="000000"/>
        </w:rPr>
        <w:t>所代表的结构能够控制物质进出细菌细胞．与植物细胞相比，该细菌的结构中没有</w:t>
      </w:r>
      <w:r>
        <w:rPr>
          <w:color w:val="000000"/>
        </w:rPr>
        <w:t>________</w:t>
      </w:r>
      <w:r>
        <w:rPr>
          <w:color w:val="000000"/>
        </w:rPr>
        <w:t>，也不具有能进行光合作用的场所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03554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119909" cy="1594701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909" cy="159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549">
      <w:pPr>
        <w:spacing w:after="0"/>
      </w:pPr>
      <w:r>
        <w:rPr>
          <w:color w:val="000000"/>
        </w:rPr>
        <w:t>15.</w:t>
      </w:r>
      <w:r>
        <w:rPr>
          <w:color w:val="000000"/>
        </w:rPr>
        <w:t>下图为某生物的结构模式图请写出各部分的名称</w:t>
      </w:r>
      <w:r>
        <w:rPr>
          <w:color w:val="000000"/>
        </w:rPr>
        <w:t xml:space="preserve">  </w:t>
      </w:r>
    </w:p>
    <w:p w:rsidR="00035549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800551" cy="1680642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551" cy="168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549">
      <w:pPr>
        <w:spacing w:after="0"/>
      </w:pPr>
      <w:r>
        <w:rPr>
          <w:color w:val="000000"/>
        </w:rPr>
        <w:t>图中所示生物是</w:t>
      </w:r>
      <w:r>
        <w:rPr>
          <w:color w:val="000000"/>
        </w:rPr>
        <w:t>________</w:t>
      </w:r>
      <w:r>
        <w:rPr>
          <w:color w:val="000000"/>
        </w:rPr>
        <w:t>（</w:t>
      </w:r>
      <w:r>
        <w:rPr>
          <w:color w:val="000000"/>
        </w:rPr>
        <w:t>‘</w:t>
      </w:r>
      <w:r>
        <w:rPr>
          <w:color w:val="000000"/>
        </w:rPr>
        <w:t>细菌</w:t>
      </w:r>
      <w:r>
        <w:rPr>
          <w:color w:val="000000"/>
        </w:rPr>
        <w:t>’</w:t>
      </w:r>
      <w:r>
        <w:rPr>
          <w:color w:val="000000"/>
        </w:rPr>
        <w:t>或者</w:t>
      </w:r>
      <w:r>
        <w:rPr>
          <w:color w:val="000000"/>
        </w:rPr>
        <w:t>‘</w:t>
      </w:r>
      <w:r>
        <w:rPr>
          <w:color w:val="000000"/>
        </w:rPr>
        <w:t>真菌</w:t>
      </w:r>
      <w:r>
        <w:rPr>
          <w:color w:val="000000"/>
        </w:rPr>
        <w:t>’</w:t>
      </w:r>
      <w:r>
        <w:rPr>
          <w:color w:val="000000"/>
        </w:rPr>
        <w:t>）</w:t>
      </w:r>
      <w:r>
        <w:rPr>
          <w:color w:val="000000"/>
        </w:rPr>
        <w:t>①</w:t>
      </w:r>
      <w:r>
        <w:rPr>
          <w:color w:val="000000"/>
        </w:rPr>
        <w:t>是</w:t>
      </w:r>
      <w:r>
        <w:rPr>
          <w:color w:val="000000"/>
        </w:rPr>
        <w:t>________②</w:t>
      </w:r>
      <w:r>
        <w:rPr>
          <w:color w:val="000000"/>
        </w:rPr>
        <w:t>是</w:t>
      </w:r>
      <w:r>
        <w:rPr>
          <w:color w:val="000000"/>
        </w:rPr>
        <w:t>________③</w:t>
      </w:r>
      <w:r>
        <w:rPr>
          <w:color w:val="000000"/>
        </w:rPr>
        <w:t>是</w:t>
      </w:r>
      <w:r>
        <w:rPr>
          <w:color w:val="000000"/>
        </w:rPr>
        <w:t>________ ⑥</w:t>
      </w:r>
      <w:r>
        <w:rPr>
          <w:color w:val="000000"/>
        </w:rPr>
        <w:t>是</w:t>
      </w:r>
      <w:r>
        <w:rPr>
          <w:color w:val="000000"/>
        </w:rPr>
        <w:t>________</w:t>
      </w:r>
    </w:p>
    <w:p w:rsidR="00481F09">
      <w:pPr>
        <w:spacing w:after="0"/>
      </w:pPr>
      <w:r>
        <w:rPr>
          <w:color w:val="000000"/>
        </w:rPr>
        <w:t>16.</w:t>
      </w:r>
      <w:r>
        <w:rPr>
          <w:color w:val="000000"/>
        </w:rPr>
        <w:t>细菌随有</w:t>
      </w:r>
      <w:r>
        <w:rPr>
          <w:color w:val="000000"/>
        </w:rPr>
        <w:t>DNA</w:t>
      </w:r>
      <w:r>
        <w:rPr>
          <w:color w:val="000000"/>
        </w:rPr>
        <w:t>集中的区域，却没有成形的</w:t>
      </w:r>
      <w:r>
        <w:rPr>
          <w:color w:val="000000"/>
        </w:rPr>
        <w:t>________ </w:t>
      </w:r>
      <w:r>
        <w:rPr>
          <w:color w:val="000000"/>
        </w:rPr>
        <w:t>．</w:t>
      </w:r>
    </w:p>
    <w:p w:rsidR="00035549">
      <w:r>
        <w:rPr>
          <w:b/>
          <w:bCs/>
          <w:sz w:val="24"/>
          <w:szCs w:val="24"/>
        </w:rPr>
        <w:t>三、解答题</w:t>
      </w:r>
      <w:r>
        <w:rPr>
          <w:b/>
          <w:bCs/>
          <w:sz w:val="24"/>
          <w:szCs w:val="24"/>
        </w:rPr>
        <w:t xml:space="preserve"> </w:t>
      </w:r>
    </w:p>
    <w:p w:rsidR="00035549">
      <w:pPr>
        <w:spacing w:after="0"/>
      </w:pPr>
      <w:r>
        <w:rPr>
          <w:color w:val="000000"/>
        </w:rPr>
        <w:t>17.</w:t>
      </w:r>
      <w:r>
        <w:rPr>
          <w:color w:val="000000"/>
        </w:rPr>
        <w:t>有人将一种有毒的链球菌涂在健康人的手上，</w:t>
      </w:r>
      <w:r>
        <w:rPr>
          <w:color w:val="000000"/>
        </w:rPr>
        <w:t>3</w:t>
      </w:r>
      <w:r>
        <w:rPr>
          <w:color w:val="000000"/>
        </w:rPr>
        <w:t>分钟后检查，有</w:t>
      </w:r>
      <w:r>
        <w:rPr>
          <w:color w:val="000000"/>
        </w:rPr>
        <w:t>3000</w:t>
      </w:r>
      <w:r>
        <w:rPr>
          <w:color w:val="000000"/>
        </w:rPr>
        <w:t>万个细菌；</w:t>
      </w:r>
      <w:r>
        <w:rPr>
          <w:color w:val="000000"/>
        </w:rPr>
        <w:t>1</w:t>
      </w:r>
      <w:r>
        <w:rPr>
          <w:color w:val="000000"/>
        </w:rPr>
        <w:t>小时后检查，有</w:t>
      </w:r>
      <w:r>
        <w:rPr>
          <w:color w:val="000000"/>
        </w:rPr>
        <w:t>160</w:t>
      </w:r>
      <w:r>
        <w:rPr>
          <w:color w:val="000000"/>
        </w:rPr>
        <w:t>万个细菌；</w:t>
      </w:r>
      <w:r>
        <w:rPr>
          <w:color w:val="000000"/>
        </w:rPr>
        <w:t>2</w:t>
      </w:r>
      <w:r>
        <w:rPr>
          <w:color w:val="000000"/>
        </w:rPr>
        <w:t>小时后检查，只有</w:t>
      </w:r>
      <w:r>
        <w:rPr>
          <w:color w:val="000000"/>
        </w:rPr>
        <w:t>300</w:t>
      </w:r>
      <w:r>
        <w:rPr>
          <w:color w:val="000000"/>
        </w:rPr>
        <w:t>个了．你能解释这是为什么吗？</w:t>
      </w:r>
      <w:r>
        <w:rPr>
          <w:color w:val="000000"/>
        </w:rPr>
        <w:t xml:space="preserve">    </w:t>
      </w:r>
    </w:p>
    <w:p w:rsidR="00035549">
      <w:r>
        <w:rPr>
          <w:b/>
          <w:bCs/>
          <w:sz w:val="24"/>
          <w:szCs w:val="24"/>
        </w:rPr>
        <w:t>四、综合题</w:t>
      </w:r>
      <w:r>
        <w:rPr>
          <w:b/>
          <w:bCs/>
          <w:sz w:val="24"/>
          <w:szCs w:val="24"/>
        </w:rPr>
        <w:t xml:space="preserve"> </w:t>
      </w:r>
    </w:p>
    <w:p w:rsidR="00481F09">
      <w:pPr>
        <w:spacing w:after="0"/>
      </w:pPr>
      <w:r>
        <w:rPr>
          <w:color w:val="000000"/>
        </w:rPr>
        <w:t>18.</w:t>
      </w:r>
      <w:r>
        <w:rPr>
          <w:color w:val="000000"/>
        </w:rPr>
        <w:t>如图是细菌结构示意图，请据图回答问题</w:t>
      </w:r>
    </w:p>
    <w:p w:rsidR="0003554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852536" cy="1384630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536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）细菌的基因存在于字母</w:t>
      </w:r>
      <w:r>
        <w:rPr>
          <w:color w:val="000000"/>
        </w:rPr>
        <w:t>________</w:t>
      </w:r>
      <w:r>
        <w:rPr>
          <w:color w:val="000000"/>
        </w:rPr>
        <w:t>所指的结构中．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）这种细菌会运动是根据图中字母</w:t>
      </w:r>
      <w:r>
        <w:rPr>
          <w:color w:val="000000"/>
        </w:rPr>
        <w:t>________</w:t>
      </w:r>
      <w:r>
        <w:rPr>
          <w:color w:val="000000"/>
        </w:rPr>
        <w:t>所代表的结构作出推断的．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）当字母</w:t>
      </w:r>
      <w:r>
        <w:rPr>
          <w:color w:val="000000"/>
        </w:rPr>
        <w:t>________</w:t>
      </w:r>
      <w:r>
        <w:rPr>
          <w:color w:val="000000"/>
        </w:rPr>
        <w:t>所指的结构增厚时，细菌能够形成休眠体</w:t>
      </w:r>
      <w:r>
        <w:rPr>
          <w:color w:val="000000"/>
        </w:rPr>
        <w:t>________</w:t>
      </w:r>
      <w:r>
        <w:rPr>
          <w:color w:val="000000"/>
        </w:rPr>
        <w:t>以抵抗不良环境．</w:t>
      </w:r>
    </w:p>
    <w:p w:rsidR="00481F09">
      <w:pPr>
        <w:spacing w:after="0"/>
      </w:pPr>
      <w:r>
        <w:rPr>
          <w:color w:val="000000"/>
        </w:rPr>
        <w:t>19.</w:t>
      </w:r>
      <w:r>
        <w:rPr>
          <w:color w:val="000000"/>
        </w:rPr>
        <w:t>如图为细菌结构的示意图，请据图回答下列问题</w:t>
      </w:r>
    </w:p>
    <w:p w:rsidR="0003554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492324" cy="1527861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324" cy="152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）根据细菌的外部形态大致可分为三种类型，分别是球菌、</w:t>
      </w:r>
      <w:r>
        <w:rPr>
          <w:color w:val="000000"/>
        </w:rPr>
        <w:t>________</w:t>
      </w:r>
      <w:r>
        <w:rPr>
          <w:color w:val="000000"/>
        </w:rPr>
        <w:t>和螺旋菌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）与植物细胞相比，该细菌的结构中没有成形的</w:t>
      </w:r>
      <w:r>
        <w:rPr>
          <w:color w:val="000000"/>
        </w:rPr>
        <w:t>________</w:t>
      </w:r>
      <w:r>
        <w:rPr>
          <w:color w:val="000000"/>
        </w:rPr>
        <w:t>，像细菌这样只有核区的细胞称为</w:t>
      </w:r>
      <w:r>
        <w:rPr>
          <w:color w:val="000000"/>
        </w:rPr>
        <w:t>________</w:t>
      </w:r>
      <w:r>
        <w:rPr>
          <w:color w:val="000000"/>
        </w:rPr>
        <w:t>细胞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）图中的</w:t>
      </w:r>
      <w:r>
        <w:rPr>
          <w:color w:val="000000"/>
        </w:rPr>
        <w:t>①</w:t>
      </w:r>
      <w:r>
        <w:rPr>
          <w:color w:val="000000"/>
        </w:rPr>
        <w:t>对细菌具有</w:t>
      </w:r>
      <w:r>
        <w:rPr>
          <w:color w:val="000000"/>
        </w:rPr>
        <w:t>________</w:t>
      </w:r>
      <w:r>
        <w:rPr>
          <w:color w:val="000000"/>
        </w:rPr>
        <w:t>作用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）有些细菌具有</w:t>
      </w:r>
      <w:r>
        <w:rPr>
          <w:color w:val="000000"/>
        </w:rPr>
        <w:t>________</w:t>
      </w:r>
      <w:r>
        <w:rPr>
          <w:color w:val="000000"/>
        </w:rPr>
        <w:t>（填名称），有助于细菌的运动．</w:t>
      </w:r>
    </w:p>
    <w:p w:rsidR="00035549">
      <w:r>
        <w:br w:type="page"/>
      </w:r>
    </w:p>
    <w:p w:rsidR="00035549">
      <w:pPr>
        <w:jc w:val="center"/>
      </w:pPr>
      <w:r>
        <w:rPr>
          <w:b/>
          <w:bCs/>
          <w:sz w:val="28"/>
          <w:szCs w:val="28"/>
        </w:rPr>
        <w:t>答案解析部分</w:t>
      </w:r>
    </w:p>
    <w:p w:rsidR="00035549">
      <w:r>
        <w:t>一、单选题</w:t>
      </w:r>
    </w:p>
    <w:p w:rsidR="00035549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【解答】细菌进行简单的分裂生殖，一个细菌横向分裂成两个细菌，这种生殖方式叫裂殖，在环境适宜的时候，不到半小时，细菌就能分裂一次，可见细菌的生殖速度是相当快的。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035549">
      <w:pPr>
        <w:spacing w:after="0"/>
      </w:pPr>
      <w:r>
        <w:rPr>
          <w:color w:val="000000"/>
        </w:rPr>
        <w:t>【分析】细菌的生殖方式是分裂生殖。据此答题。</w:t>
      </w:r>
    </w:p>
    <w:p w:rsidR="00035549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【解答】细菌通过分裂的方式进行繁殖，也就是一个细菌分裂成两个细菌．长大以后又能进行分裂。细菌分裂时，细菌细胞首先将它的遗传物质进行复制，然后细胞从中部向内凹陷，形成两个子细胞。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A</w:t>
      </w:r>
    </w:p>
    <w:p w:rsidR="00035549">
      <w:pPr>
        <w:spacing w:after="0"/>
      </w:pPr>
      <w:r>
        <w:rPr>
          <w:color w:val="000000"/>
        </w:rPr>
        <w:t>【分析】细菌的形态有球状、杆状和螺旋状，虽然细菌的形态不同，但基本结</w:t>
      </w:r>
      <w:r>
        <w:rPr>
          <w:color w:val="000000"/>
        </w:rPr>
        <w:t>构一致，即基本结构包括：细胞壁、细胞膜、细胞质、未成形的细胞核等．有些细菌的细胞壁外面荚膜、鞭毛，细菌细胞内没有叶绿体，只能利用现成的有机物生活，营养方式是异养．生殖方式是分裂生殖</w:t>
      </w:r>
      <w:r>
        <w:rPr>
          <w:color w:val="000000"/>
        </w:rPr>
        <w:t>.</w:t>
      </w:r>
    </w:p>
    <w:p w:rsidR="00035549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</w:t>
      </w:r>
      <w:r>
        <w:rPr>
          <w:color w:val="000000"/>
        </w:rPr>
        <w:t>A</w:t>
      </w:r>
      <w:r>
        <w:rPr>
          <w:color w:val="000000"/>
        </w:rPr>
        <w:t>、芽孢是细菌遇到不良环境时形成的休眠体，因此芽孢不是孢子，</w:t>
      </w:r>
      <w:r>
        <w:rPr>
          <w:color w:val="000000"/>
        </w:rPr>
        <w:t>A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B</w:t>
      </w:r>
      <w:r>
        <w:rPr>
          <w:color w:val="000000"/>
        </w:rPr>
        <w:t>、芽孢是细菌的休眠体，对不良环境有较强的抵抗力，</w:t>
      </w:r>
      <w:r>
        <w:rPr>
          <w:color w:val="000000"/>
        </w:rPr>
        <w:t>B</w:t>
      </w:r>
      <w:r>
        <w:rPr>
          <w:color w:val="000000"/>
        </w:rPr>
        <w:t>符合题意；</w:t>
      </w:r>
      <w:r>
        <w:br/>
      </w:r>
      <w:r>
        <w:rPr>
          <w:color w:val="000000"/>
        </w:rPr>
        <w:t>C</w:t>
      </w:r>
      <w:r>
        <w:rPr>
          <w:color w:val="000000"/>
        </w:rPr>
        <w:t>、芽孢是细菌的休眠体，不是生殖细胞，</w:t>
      </w:r>
      <w:r>
        <w:rPr>
          <w:color w:val="000000"/>
        </w:rPr>
        <w:t>C</w:t>
      </w:r>
      <w:r>
        <w:rPr>
          <w:color w:val="000000"/>
        </w:rPr>
        <w:t>不符合题意；</w:t>
      </w:r>
      <w:r>
        <w:br/>
      </w:r>
      <w:r>
        <w:rPr>
          <w:color w:val="000000"/>
        </w:rPr>
        <w:t>D</w:t>
      </w:r>
      <w:r>
        <w:rPr>
          <w:color w:val="000000"/>
        </w:rPr>
        <w:t>、霉菌菌落表面呈现的红、褐、绿、黑等颜色是孢子的颜色，不是芽孢的颜色，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035549">
      <w:pPr>
        <w:spacing w:after="0"/>
      </w:pPr>
      <w:r>
        <w:rPr>
          <w:color w:val="000000"/>
        </w:rPr>
        <w:t>【分析】芽孢是细菌遇到不良环境时形成的休眠体，不是孢子，也不是生殖细胞．</w:t>
      </w:r>
    </w:p>
    <w:p w:rsidR="00035549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细菌通过分裂的方式进行繁殖，也就是一个细菌分裂成两个细菌．长大以后又能进行分裂．分裂时，细胞首先将它的遗传物质进行复制，然后细胞从中部向内凹陷，形成两个子细胞．在环境适宜的时候，不到半小时，细菌就能分裂一次．</w:t>
      </w:r>
      <w:r>
        <w:rPr>
          <w:color w:val="000000"/>
        </w:rPr>
        <w:t>N</w:t>
      </w:r>
      <w:r>
        <w:rPr>
          <w:color w:val="000000"/>
        </w:rPr>
        <w:t>个细菌分裂</w:t>
      </w:r>
      <w:r>
        <w:rPr>
          <w:color w:val="000000"/>
        </w:rPr>
        <w:t>n</w:t>
      </w:r>
      <w:r>
        <w:rPr>
          <w:color w:val="000000"/>
        </w:rPr>
        <w:t>次的个数是</w:t>
      </w:r>
      <w:r>
        <w:rPr>
          <w:color w:val="000000"/>
        </w:rPr>
        <w:t>N×2</w:t>
      </w:r>
      <w:r>
        <w:rPr>
          <w:color w:val="000000"/>
          <w:vertAlign w:val="superscript"/>
        </w:rPr>
        <w:t>n</w:t>
      </w:r>
      <w:r>
        <w:rPr>
          <w:color w:val="000000"/>
        </w:rPr>
        <w:t>个．</w:t>
      </w:r>
    </w:p>
    <w:p w:rsidR="00035549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B</w:t>
      </w:r>
      <w:r>
        <w:rPr>
          <w:color w:val="000000"/>
        </w:rPr>
        <w:t>．</w:t>
      </w:r>
    </w:p>
    <w:p w:rsidR="00035549">
      <w:pPr>
        <w:spacing w:after="0"/>
      </w:pPr>
      <w:r>
        <w:rPr>
          <w:color w:val="000000"/>
        </w:rPr>
        <w:t>【分析】细菌是靠分裂进行生殖的，细菌的繁殖能力很强，在条件适宜的情况下，每</w:t>
      </w:r>
      <w:r>
        <w:rPr>
          <w:color w:val="000000"/>
        </w:rPr>
        <w:t>20</w:t>
      </w:r>
      <w:r>
        <w:rPr>
          <w:color w:val="000000"/>
        </w:rPr>
        <w:t>﹣</w:t>
      </w:r>
      <w:r>
        <w:rPr>
          <w:color w:val="000000"/>
        </w:rPr>
        <w:t>30</w:t>
      </w:r>
      <w:r>
        <w:rPr>
          <w:color w:val="000000"/>
        </w:rPr>
        <w:t>分钟就能分裂一次．</w:t>
      </w:r>
    </w:p>
    <w:p w:rsidR="00035549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035549">
      <w:pPr>
        <w:spacing w:after="0"/>
      </w:pPr>
      <w:r>
        <w:rPr>
          <w:color w:val="0000FF"/>
        </w:rPr>
        <w:t>【</w:t>
      </w:r>
      <w:r>
        <w:rPr>
          <w:color w:val="0000FF"/>
        </w:rPr>
        <w:t>解析】</w:t>
      </w:r>
      <w:r>
        <w:rPr>
          <w:color w:val="000000"/>
        </w:rPr>
        <w:t>【解答】列文</w:t>
      </w:r>
      <w:r>
        <w:rPr>
          <w:color w:val="000000"/>
        </w:rPr>
        <w:t>•</w:t>
      </w:r>
      <w:r>
        <w:rPr>
          <w:color w:val="000000"/>
        </w:rPr>
        <w:t>虎克是荷兰显微镜学家、微生物学的开拓者，他用自制的显微镜首次发现了细菌。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A</w:t>
      </w:r>
    </w:p>
    <w:p w:rsidR="00035549">
      <w:pPr>
        <w:spacing w:after="0"/>
      </w:pPr>
      <w:r>
        <w:rPr>
          <w:color w:val="000000"/>
        </w:rPr>
        <w:t>【分析】、巴斯德是法国微生物学家、化学家，巴斯德通过实验证明微生物只能来自微生物，而不能凭空产生。他做的一个最令人信服、然而却是十分简单的实验就是</w:t>
      </w:r>
      <w:r>
        <w:rPr>
          <w:color w:val="000000"/>
        </w:rPr>
        <w:t>“</w:t>
      </w:r>
      <w:r>
        <w:rPr>
          <w:color w:val="000000"/>
        </w:rPr>
        <w:t>鹅颈瓶实验</w:t>
      </w:r>
      <w:r>
        <w:rPr>
          <w:color w:val="000000"/>
        </w:rPr>
        <w:t>”</w:t>
      </w:r>
      <w:r>
        <w:rPr>
          <w:color w:val="000000"/>
        </w:rPr>
        <w:t>，还发现了酵母菌以及保存酒和牛奶的巴氏消毒法，被称为</w:t>
      </w:r>
      <w:r>
        <w:rPr>
          <w:color w:val="000000"/>
        </w:rPr>
        <w:t>“</w:t>
      </w:r>
      <w:r>
        <w:rPr>
          <w:color w:val="000000"/>
        </w:rPr>
        <w:t>微生物学之父</w:t>
      </w:r>
      <w:r>
        <w:rPr>
          <w:color w:val="000000"/>
        </w:rPr>
        <w:t>”</w:t>
      </w:r>
      <w:r>
        <w:rPr>
          <w:color w:val="000000"/>
        </w:rPr>
        <w:t>；</w:t>
      </w:r>
      <w:r>
        <w:br/>
      </w:r>
      <w:r>
        <w:rPr>
          <w:color w:val="000000"/>
        </w:rPr>
        <w:t>达尔文，英国生物学家，进化论的奠基人；</w:t>
      </w:r>
      <w:r>
        <w:br/>
      </w:r>
      <w:r>
        <w:rPr>
          <w:color w:val="000000"/>
        </w:rPr>
        <w:t>袁隆平是世界著名的水稻育种专家，被称为</w:t>
      </w:r>
      <w:r>
        <w:rPr>
          <w:color w:val="000000"/>
        </w:rPr>
        <w:t>“</w:t>
      </w:r>
      <w:r>
        <w:rPr>
          <w:color w:val="000000"/>
        </w:rPr>
        <w:t>杂交水稻之父</w:t>
      </w:r>
      <w:r>
        <w:rPr>
          <w:color w:val="000000"/>
        </w:rPr>
        <w:t>”.</w:t>
      </w:r>
    </w:p>
    <w:p w:rsidR="00035549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 C 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【解答】解：大肠杆菌和乳酸菌都属于细菌，细菌的细胞基本结构为：细胞壁、细胞膜、细胞质、未成形的细胞核．可见</w:t>
      </w:r>
      <w:r>
        <w:rPr>
          <w:color w:val="000000"/>
        </w:rPr>
        <w:t>C</w:t>
      </w:r>
      <w:r>
        <w:rPr>
          <w:color w:val="000000"/>
        </w:rPr>
        <w:t>正确．</w:t>
      </w:r>
    </w:p>
    <w:p w:rsidR="00035549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</w:p>
    <w:p w:rsidR="00035549">
      <w:pPr>
        <w:spacing w:after="0"/>
      </w:pPr>
      <w:r>
        <w:rPr>
          <w:color w:val="000000"/>
        </w:rPr>
        <w:t>【分析】真菌有大量的菌丝构成的，每个细胞结构为：细胞壁、细胞核、细胞质、细胞膜和液泡等，体内不含叶绿体，营养方式为异养，必须以现成的有机物为食．细菌无成形的细胞核，真菌有成形的细胞核．</w:t>
      </w:r>
    </w:p>
    <w:p w:rsidR="00035549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外科手术器械要灭菌，要杀灭一切生物，包括芽孢。而芽孢是最难杀灭的，因为芽孢是细菌度过不良环境的一种休眠体，对干旱、低温、高温等恶劣环境都有很强的抵抗力，故而杀死了芽孢，细菌就都被杀死了。所以对外科手术器械的消毒，是以能够杀死芽孢为标准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D</w:t>
      </w:r>
    </w:p>
    <w:p w:rsidR="00035549">
      <w:pPr>
        <w:spacing w:after="0"/>
      </w:pPr>
      <w:r>
        <w:rPr>
          <w:color w:val="000000"/>
        </w:rPr>
        <w:t>【分析】</w:t>
      </w:r>
      <w:r>
        <w:rPr>
          <w:i/>
          <w:color w:val="000000"/>
        </w:rPr>
        <w:t>芽孢</w:t>
      </w:r>
      <w:r>
        <w:rPr>
          <w:color w:val="000000"/>
        </w:rPr>
        <w:t>又称内生孢子，是细菌休眠体。芽孢可度过不良环境，对干旱和高、低温都有极强的抵抗力。条件转好时，</w:t>
      </w:r>
      <w:r>
        <w:rPr>
          <w:color w:val="000000"/>
        </w:rPr>
        <w:t>1</w:t>
      </w:r>
      <w:r>
        <w:rPr>
          <w:color w:val="000000"/>
        </w:rPr>
        <w:t>个芽孢可形成</w:t>
      </w:r>
      <w:r>
        <w:rPr>
          <w:color w:val="000000"/>
        </w:rPr>
        <w:t>1</w:t>
      </w:r>
      <w:r>
        <w:rPr>
          <w:color w:val="000000"/>
        </w:rPr>
        <w:t>个细</w:t>
      </w:r>
      <w:r>
        <w:rPr>
          <w:color w:val="0000FF"/>
        </w:rPr>
        <w:t>菌细胞</w:t>
      </w:r>
      <w:r>
        <w:rPr>
          <w:color w:val="000000"/>
        </w:rPr>
        <w:t>。有些细菌的芽孢，在干燥条件下，可保持</w:t>
      </w:r>
      <w:r>
        <w:rPr>
          <w:color w:val="000000"/>
        </w:rPr>
        <w:t>10</w:t>
      </w:r>
      <w:r>
        <w:rPr>
          <w:color w:val="000000"/>
        </w:rPr>
        <w:t>多年或更长的时间仍能萌发，有的能忍耐</w:t>
      </w:r>
      <w:r>
        <w:rPr>
          <w:color w:val="000000"/>
        </w:rPr>
        <w:t>-253℃</w:t>
      </w:r>
      <w:r>
        <w:rPr>
          <w:color w:val="000000"/>
        </w:rPr>
        <w:t>的低温，有的在沸水中煮</w:t>
      </w:r>
      <w:r>
        <w:rPr>
          <w:color w:val="000000"/>
        </w:rPr>
        <w:t>30</w:t>
      </w:r>
      <w:r>
        <w:rPr>
          <w:color w:val="000000"/>
        </w:rPr>
        <w:t>小时后</w:t>
      </w:r>
      <w:r>
        <w:rPr>
          <w:color w:val="000000"/>
        </w:rPr>
        <w:t>仍有生活力，但也有的芽孢在</w:t>
      </w:r>
      <w:r>
        <w:rPr>
          <w:color w:val="000000"/>
        </w:rPr>
        <w:t>80</w:t>
      </w:r>
      <w:r>
        <w:rPr>
          <w:color w:val="000000"/>
        </w:rPr>
        <w:t>～</w:t>
      </w:r>
      <w:r>
        <w:rPr>
          <w:color w:val="000000"/>
        </w:rPr>
        <w:t>90℃</w:t>
      </w:r>
      <w:r>
        <w:rPr>
          <w:color w:val="000000"/>
        </w:rPr>
        <w:t>下几分钟即死亡。因此，外科手术或注射器的消毒，一定要用高压灭菌。</w:t>
      </w:r>
    </w:p>
    <w:p w:rsidR="00035549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【解答】真菌每个细胞结构为：细胞壁、细胞核、细胞质、细胞膜和液泡，而细菌没有成形的细胞核，</w:t>
      </w:r>
      <w:r>
        <w:rPr>
          <w:color w:val="000000"/>
        </w:rPr>
        <w:t>①</w:t>
      </w:r>
      <w:r>
        <w:rPr>
          <w:color w:val="000000"/>
        </w:rPr>
        <w:t>大肠杆菌、</w:t>
      </w:r>
      <w:r>
        <w:rPr>
          <w:color w:val="000000"/>
        </w:rPr>
        <w:t>③</w:t>
      </w:r>
      <w:r>
        <w:rPr>
          <w:color w:val="000000"/>
        </w:rPr>
        <w:t>乳酸菌、</w:t>
      </w:r>
      <w:r>
        <w:rPr>
          <w:color w:val="000000"/>
        </w:rPr>
        <w:t>⑤</w:t>
      </w:r>
      <w:r>
        <w:rPr>
          <w:color w:val="000000"/>
        </w:rPr>
        <w:t>醋酸菌、</w:t>
      </w:r>
      <w:r>
        <w:rPr>
          <w:color w:val="000000"/>
        </w:rPr>
        <w:t>⑦</w:t>
      </w:r>
      <w:r>
        <w:rPr>
          <w:color w:val="000000"/>
        </w:rPr>
        <w:t>螺旋菌都没有成形的细胞核，都是细菌；</w:t>
      </w:r>
      <w:r>
        <w:rPr>
          <w:color w:val="000000"/>
        </w:rPr>
        <w:t>②</w:t>
      </w:r>
      <w:r>
        <w:rPr>
          <w:color w:val="000000"/>
        </w:rPr>
        <w:t>木耳、</w:t>
      </w:r>
      <w:r>
        <w:rPr>
          <w:color w:val="000000"/>
        </w:rPr>
        <w:t>④</w:t>
      </w:r>
      <w:r>
        <w:rPr>
          <w:color w:val="000000"/>
        </w:rPr>
        <w:t>酵母菌、</w:t>
      </w:r>
      <w:r>
        <w:rPr>
          <w:color w:val="000000"/>
        </w:rPr>
        <w:t>⑥</w:t>
      </w:r>
      <w:r>
        <w:rPr>
          <w:color w:val="000000"/>
        </w:rPr>
        <w:t>曲酶、</w:t>
      </w:r>
      <w:r>
        <w:rPr>
          <w:color w:val="000000"/>
        </w:rPr>
        <w:t>⑧</w:t>
      </w:r>
      <w:r>
        <w:rPr>
          <w:color w:val="000000"/>
        </w:rPr>
        <w:t>青霉都有成形的细胞核，都是真菌，</w:t>
      </w:r>
      <w:r>
        <w:rPr>
          <w:color w:val="000000"/>
        </w:rPr>
        <w:t>B</w:t>
      </w:r>
      <w:r>
        <w:rPr>
          <w:color w:val="000000"/>
        </w:rPr>
        <w:t>符合题意。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035549">
      <w:pPr>
        <w:spacing w:after="0"/>
      </w:pPr>
      <w:r>
        <w:rPr>
          <w:color w:val="000000"/>
        </w:rPr>
        <w:t>【分析】掌握细菌和真菌的主要特征，据此答题。</w:t>
      </w:r>
    </w:p>
    <w:p w:rsidR="00035549">
      <w:pPr>
        <w:spacing w:after="0"/>
      </w:pPr>
      <w:r>
        <w:rPr>
          <w:rFonts w:ascii="Courier New"/>
          <w:color w:val="000000"/>
        </w:rPr>
        <w:t>1</w:t>
      </w:r>
      <w:r>
        <w:rPr>
          <w:rFonts w:ascii="Courier New"/>
          <w:color w:val="000000"/>
        </w:rPr>
        <w:t>、细菌是单细胞生物，个体微小，有球状、杆状、螺旋状等不同的形态。细菌的基本结构包</w:t>
      </w:r>
      <w:r>
        <w:rPr>
          <w:rFonts w:ascii="Courier New"/>
          <w:color w:val="000000"/>
        </w:rPr>
        <w:t>括细胞壁、细胞膜、只有</w:t>
      </w:r>
      <w:r>
        <w:rPr>
          <w:rFonts w:ascii="Courier New"/>
          <w:color w:val="000000"/>
        </w:rPr>
        <w:t>DNA</w:t>
      </w:r>
      <w:r>
        <w:rPr>
          <w:rFonts w:ascii="Courier New"/>
          <w:color w:val="000000"/>
        </w:rPr>
        <w:t>没有成形的细胞核，有些细菌的</w:t>
      </w:r>
      <w:r>
        <w:br/>
      </w:r>
      <w:r>
        <w:rPr>
          <w:rFonts w:ascii="Courier New"/>
          <w:color w:val="000000"/>
        </w:rPr>
        <w:t>细胞壁外面荚膜、鞭毛，细菌细胞内没有叶绿体，只能利用现成的有机物生活，因此营养方式属于异养。细菌的生殖方式是分裂生殖。</w:t>
      </w:r>
    </w:p>
    <w:p w:rsidR="00035549">
      <w:pPr>
        <w:spacing w:after="0"/>
      </w:pPr>
      <w:r>
        <w:rPr>
          <w:color w:val="000000"/>
        </w:rPr>
        <w:t>2</w:t>
      </w:r>
      <w:r>
        <w:rPr>
          <w:color w:val="000000"/>
        </w:rPr>
        <w:t>、真菌的主要特征：有多细胞的也有单细胞的，细胞中具有细胞核、细胞质、细胞膜、细胞壁，细胞中没有叶绿体，不能进行光合作用，营养方式是异养；靠孢子繁殖后代。</w:t>
      </w:r>
      <w:r>
        <w:rPr>
          <w:color w:val="000000"/>
        </w:rPr>
        <w:t xml:space="preserve"> </w:t>
      </w:r>
      <w:r>
        <w:rPr>
          <w:color w:val="000000"/>
        </w:rPr>
        <w:t>酵母菌和霉菌都属于真菌。</w:t>
      </w:r>
    </w:p>
    <w:p w:rsidR="00035549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【解答】解：细菌通过分裂的方式进行繁殖，也就是一个细菌分裂成两个细菌．长大以后又能进行分裂．分裂时，细胞首先将它的遗传物</w:t>
      </w:r>
      <w:r>
        <w:rPr>
          <w:color w:val="000000"/>
        </w:rPr>
        <w:t>质进行复制，然后细胞从中部向内凹陷，形成两个子细胞．因此，细菌的生殖方式是</w:t>
      </w:r>
      <w:r>
        <w:rPr>
          <w:color w:val="000000"/>
        </w:rPr>
        <w:t>“</w:t>
      </w:r>
      <w:r>
        <w:rPr>
          <w:color w:val="000000"/>
        </w:rPr>
        <w:t>分裂生殖</w:t>
      </w:r>
      <w:r>
        <w:rPr>
          <w:color w:val="000000"/>
        </w:rPr>
        <w:t>”</w:t>
      </w:r>
      <w:r>
        <w:rPr>
          <w:color w:val="000000"/>
        </w:rPr>
        <w:t>．金黄色葡萄球菌是细菌，因此，金黄色葡萄球菌的生殖方式是分裂生殖．</w:t>
      </w:r>
    </w:p>
    <w:p w:rsidR="00035549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A</w:t>
      </w:r>
      <w:r>
        <w:rPr>
          <w:color w:val="000000"/>
        </w:rPr>
        <w:t>．</w:t>
      </w:r>
    </w:p>
    <w:p w:rsidR="00035549">
      <w:pPr>
        <w:spacing w:after="0"/>
      </w:pPr>
      <w:r>
        <w:rPr>
          <w:color w:val="000000"/>
        </w:rPr>
        <w:t>【分析】细菌靠分裂进行生殖，一个细菌横向分裂成两个细菌，这种生殖方式叫裂殖，在环境适宜的时候，不到半小时，细菌就能分裂一次．因此环境适宜时生殖速度很快．</w:t>
      </w:r>
    </w:p>
    <w:p w:rsidR="00035549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【解答】解：在恶劣的环境中，有的细菌可以形成能抵抗不良环境的结构是芽孢．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B</w:t>
      </w:r>
    </w:p>
    <w:p w:rsidR="00035549">
      <w:pPr>
        <w:spacing w:after="0"/>
      </w:pPr>
      <w:r>
        <w:rPr>
          <w:color w:val="000000"/>
        </w:rPr>
        <w:t>【分析】有些细菌（多为杆菌）在一定条件下，细胞壁加厚，细胞质高度浓</w:t>
      </w:r>
      <w:r>
        <w:rPr>
          <w:color w:val="000000"/>
        </w:rPr>
        <w:t>缩脱水所形成的一种抗逆性很强的球形或椭圆形的休眠体．芽孢最主要的特点就是抗性强，对高温、紫外线、干燥、电离辐射和很多有毒的化学物质．都有很强的抵抗性．</w:t>
      </w:r>
    </w:p>
    <w:p w:rsidR="00035549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【解答】解：细菌通过分裂的方式进行繁殖，分裂时，细胞首先将它的遗传物质进行复制，然后细胞从中部向内凹陷，形成两个子细胞．细菌的繁殖能力很强，在条件适宜的情况下，每</w:t>
      </w:r>
      <w:r>
        <w:rPr>
          <w:color w:val="000000"/>
        </w:rPr>
        <w:t>20</w:t>
      </w:r>
      <w:r>
        <w:rPr>
          <w:color w:val="000000"/>
        </w:rPr>
        <w:t>﹣﹣</w:t>
      </w:r>
      <w:r>
        <w:rPr>
          <w:color w:val="000000"/>
        </w:rPr>
        <w:t>30</w:t>
      </w:r>
      <w:r>
        <w:rPr>
          <w:color w:val="000000"/>
        </w:rPr>
        <w:t>分钟就能繁殖一次．因此细菌进行生殖的方式通常是分裂生殖．</w:t>
      </w:r>
    </w:p>
    <w:p w:rsidR="00035549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C</w:t>
      </w:r>
      <w:r>
        <w:rPr>
          <w:color w:val="000000"/>
        </w:rPr>
        <w:t>．</w:t>
      </w:r>
    </w:p>
    <w:p w:rsidR="00035549">
      <w:pPr>
        <w:spacing w:after="0"/>
      </w:pPr>
      <w:r>
        <w:rPr>
          <w:color w:val="000000"/>
        </w:rPr>
        <w:t>【分析】细菌是靠分裂进行生殖的，也就是一个细菌分裂成两个细菌．长大以后又能进行分裂．</w:t>
      </w:r>
      <w:r>
        <w:rPr>
          <w:color w:val="000000"/>
        </w:rPr>
        <w:t>在环境适宜的时候，不到半小时，细菌就能分裂一次．</w:t>
      </w:r>
    </w:p>
    <w:p w:rsidR="00035549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color w:val="000000"/>
        </w:rPr>
        <w:t xml:space="preserve"> A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【解答】细菌是靠分裂进行生殖的，也就是一个细菌分裂成两个细菌。长大以后又能进行分裂。在环境适宜的时候，不到半小时，细菌就能分裂一次。细菌的繁殖速度按每</w:t>
      </w:r>
      <w:r>
        <w:rPr>
          <w:color w:val="000000"/>
        </w:rPr>
        <w:t>30</w:t>
      </w:r>
      <w:r>
        <w:rPr>
          <w:color w:val="000000"/>
        </w:rPr>
        <w:t>分繁殖一代计算，</w:t>
      </w:r>
      <w:r>
        <w:rPr>
          <w:color w:val="000000"/>
        </w:rPr>
        <w:t>2</w:t>
      </w:r>
      <w:r>
        <w:rPr>
          <w:color w:val="000000"/>
        </w:rPr>
        <w:t>小时后你手上的细菌分裂了</w:t>
      </w:r>
      <w:r>
        <w:rPr>
          <w:color w:val="000000"/>
        </w:rPr>
        <w:t>4</w:t>
      </w:r>
      <w:r>
        <w:rPr>
          <w:color w:val="000000"/>
        </w:rPr>
        <w:t>次，因此</w:t>
      </w:r>
      <w:r>
        <w:rPr>
          <w:color w:val="000000"/>
        </w:rPr>
        <w:t>100</w:t>
      </w:r>
      <w:r>
        <w:rPr>
          <w:color w:val="000000"/>
        </w:rPr>
        <w:t>个细菌，</w:t>
      </w:r>
      <w:r>
        <w:rPr>
          <w:color w:val="000000"/>
        </w:rPr>
        <w:t>2</w:t>
      </w:r>
      <w:r>
        <w:rPr>
          <w:color w:val="000000"/>
        </w:rPr>
        <w:t>小时后你手上的细菌数目是</w:t>
      </w:r>
      <w:r>
        <w:rPr>
          <w:color w:val="000000"/>
        </w:rPr>
        <w:t>100×2</w:t>
      </w:r>
      <w:r>
        <w:rPr>
          <w:color w:val="000000"/>
          <w:vertAlign w:val="superscript"/>
        </w:rPr>
        <w:t>4</w:t>
      </w:r>
      <w:r>
        <w:rPr>
          <w:color w:val="000000"/>
        </w:rPr>
        <w:t>═1600</w:t>
      </w:r>
      <w:r>
        <w:rPr>
          <w:color w:val="000000"/>
        </w:rPr>
        <w:t>（个）。</w:t>
      </w:r>
    </w:p>
    <w:p w:rsidR="00035549">
      <w:pPr>
        <w:spacing w:after="0"/>
      </w:pPr>
      <w:r>
        <w:rPr>
          <w:color w:val="000000"/>
        </w:rPr>
        <w:t>故答案为：</w:t>
      </w:r>
      <w:r>
        <w:rPr>
          <w:color w:val="000000"/>
        </w:rPr>
        <w:t>A</w:t>
      </w:r>
    </w:p>
    <w:p w:rsidR="00035549">
      <w:pPr>
        <w:spacing w:after="0"/>
      </w:pPr>
      <w:r>
        <w:rPr>
          <w:color w:val="000000"/>
        </w:rPr>
        <w:t>【分析】</w:t>
      </w:r>
      <w:r>
        <w:rPr>
          <w:color w:val="000000"/>
        </w:rPr>
        <w:t>1</w:t>
      </w:r>
      <w:r>
        <w:rPr>
          <w:color w:val="000000"/>
        </w:rPr>
        <w:t>个细菌繁殖次数为</w:t>
      </w:r>
      <w:r>
        <w:rPr>
          <w:color w:val="000000"/>
        </w:rPr>
        <w:t>N</w:t>
      </w:r>
      <w:r>
        <w:rPr>
          <w:color w:val="000000"/>
        </w:rPr>
        <w:t>次后细菌的个数是</w:t>
      </w:r>
      <w:r>
        <w:rPr>
          <w:color w:val="000000"/>
        </w:rPr>
        <w:t>2</w:t>
      </w:r>
      <w:r>
        <w:rPr>
          <w:color w:val="000000"/>
          <w:vertAlign w:val="superscript"/>
        </w:rPr>
        <w:t>N</w:t>
      </w:r>
      <w:r>
        <w:rPr>
          <w:color w:val="000000"/>
        </w:rPr>
        <w:t>个．假设你手上此刻有</w:t>
      </w:r>
      <w:r>
        <w:rPr>
          <w:color w:val="000000"/>
        </w:rPr>
        <w:t>100</w:t>
      </w:r>
      <w:r>
        <w:rPr>
          <w:color w:val="000000"/>
        </w:rPr>
        <w:t>个细菌，细菌的繁殖速度按每</w:t>
      </w:r>
      <w:r>
        <w:rPr>
          <w:color w:val="000000"/>
        </w:rPr>
        <w:t>30</w:t>
      </w:r>
      <w:r>
        <w:rPr>
          <w:color w:val="000000"/>
        </w:rPr>
        <w:t>分繁殖一代计算，在没有洗手的情况下，</w:t>
      </w:r>
      <w:r>
        <w:rPr>
          <w:color w:val="000000"/>
        </w:rPr>
        <w:t>2</w:t>
      </w:r>
      <w:r>
        <w:rPr>
          <w:color w:val="000000"/>
        </w:rPr>
        <w:t>小时后细菌分裂了</w:t>
      </w:r>
      <w:r>
        <w:rPr>
          <w:color w:val="000000"/>
        </w:rPr>
        <w:t>4</w:t>
      </w:r>
      <w:r>
        <w:rPr>
          <w:color w:val="000000"/>
        </w:rPr>
        <w:t>次，因此你手上的细菌数目是</w:t>
      </w:r>
      <w:r>
        <w:rPr>
          <w:color w:val="000000"/>
        </w:rPr>
        <w:t>100×2</w:t>
      </w:r>
      <w:r>
        <w:rPr>
          <w:color w:val="000000"/>
          <w:vertAlign w:val="superscript"/>
        </w:rPr>
        <w:t>4</w:t>
      </w:r>
      <w:r>
        <w:rPr>
          <w:color w:val="000000"/>
        </w:rPr>
        <w:t>═1600</w:t>
      </w:r>
      <w:r>
        <w:rPr>
          <w:color w:val="000000"/>
        </w:rPr>
        <w:t>（个）．</w:t>
      </w:r>
    </w:p>
    <w:p w:rsidR="00035549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 xml:space="preserve"> D   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【解答】细菌是靠分裂进行生殖的，也就是一个细菌分裂成两个细菌．长大以后又能进行分裂．在环境适宜的时候，不到半小时，细菌就能分裂一次．细菌的繁殖速度按每</w:t>
      </w:r>
      <w:r>
        <w:rPr>
          <w:color w:val="000000"/>
        </w:rPr>
        <w:t>30</w:t>
      </w:r>
      <w:r>
        <w:rPr>
          <w:color w:val="000000"/>
        </w:rPr>
        <w:t>分繁殖一代计算，</w:t>
      </w:r>
      <w:r>
        <w:rPr>
          <w:color w:val="000000"/>
        </w:rPr>
        <w:t>5</w:t>
      </w:r>
      <w:r>
        <w:rPr>
          <w:color w:val="000000"/>
        </w:rPr>
        <w:t>小时后你手上的细菌分裂了</w:t>
      </w:r>
      <w:r>
        <w:rPr>
          <w:color w:val="000000"/>
        </w:rPr>
        <w:t>10</w:t>
      </w:r>
      <w:r>
        <w:rPr>
          <w:color w:val="000000"/>
        </w:rPr>
        <w:t>次，因此</w:t>
      </w:r>
      <w:r>
        <w:rPr>
          <w:color w:val="000000"/>
        </w:rPr>
        <w:t>10</w:t>
      </w:r>
      <w:r>
        <w:rPr>
          <w:color w:val="000000"/>
        </w:rPr>
        <w:t>个细菌，</w:t>
      </w:r>
      <w:r>
        <w:rPr>
          <w:color w:val="000000"/>
        </w:rPr>
        <w:t>5</w:t>
      </w:r>
      <w:r>
        <w:rPr>
          <w:color w:val="000000"/>
        </w:rPr>
        <w:t>小时后你手上的细菌数目是</w:t>
      </w:r>
      <w:r>
        <w:rPr>
          <w:color w:val="000000"/>
        </w:rPr>
        <w:t>10×2</w:t>
      </w:r>
      <w:r>
        <w:rPr>
          <w:color w:val="000000"/>
          <w:vertAlign w:val="superscript"/>
        </w:rPr>
        <w:t>10</w:t>
      </w:r>
      <w:r>
        <w:rPr>
          <w:color w:val="000000"/>
        </w:rPr>
        <w:t>═10240</w:t>
      </w:r>
      <w:r>
        <w:rPr>
          <w:color w:val="000000"/>
        </w:rPr>
        <w:t>（个）．</w:t>
      </w:r>
    </w:p>
    <w:p w:rsidR="00035549">
      <w:pPr>
        <w:spacing w:after="0"/>
      </w:pPr>
      <w:r>
        <w:rPr>
          <w:color w:val="000000"/>
        </w:rPr>
        <w:t>故选：</w:t>
      </w:r>
      <w:r>
        <w:rPr>
          <w:color w:val="000000"/>
        </w:rPr>
        <w:t>D</w:t>
      </w:r>
    </w:p>
    <w:p w:rsidR="00035549">
      <w:pPr>
        <w:spacing w:after="0"/>
      </w:pPr>
      <w:r>
        <w:rPr>
          <w:color w:val="000000"/>
        </w:rPr>
        <w:t>【分析】细菌的生殖方式是一分为二的方式进行分裂生殖，计算时看一个细菌分裂了几次，分裂几次就是</w:t>
      </w:r>
      <w:r>
        <w:rPr>
          <w:color w:val="000000"/>
        </w:rPr>
        <w:t>2</w:t>
      </w:r>
      <w:r>
        <w:rPr>
          <w:color w:val="000000"/>
        </w:rPr>
        <w:t>的几次方．</w:t>
      </w:r>
    </w:p>
    <w:p w:rsidR="00035549">
      <w:r>
        <w:t>二、填空题</w:t>
      </w:r>
    </w:p>
    <w:p w:rsidR="00481F09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 DNA</w:t>
      </w:r>
      <w:r>
        <w:t xml:space="preserve"> </w:t>
      </w:r>
      <w:r>
        <w:t>；</w:t>
      </w:r>
      <w:r>
        <w:rPr>
          <w:color w:val="000000"/>
        </w:rPr>
        <w:t>细胞膜</w:t>
      </w:r>
      <w:r>
        <w:t xml:space="preserve"> </w:t>
      </w:r>
      <w:r>
        <w:t>；</w:t>
      </w:r>
      <w:r>
        <w:rPr>
          <w:color w:val="000000"/>
        </w:rPr>
        <w:t>细胞壁</w:t>
      </w:r>
      <w:r>
        <w:t xml:space="preserve"> </w:t>
      </w:r>
      <w:r>
        <w:t>；</w:t>
      </w:r>
      <w:r>
        <w:rPr>
          <w:color w:val="000000"/>
        </w:rPr>
        <w:t>鞭毛</w:t>
      </w:r>
      <w:r>
        <w:t xml:space="preserve"> </w:t>
      </w:r>
      <w:r>
        <w:t>；</w:t>
      </w:r>
      <w:r>
        <w:rPr>
          <w:color w:val="000000"/>
        </w:rPr>
        <w:t>运动</w:t>
      </w:r>
      <w:r>
        <w:t xml:space="preserve"> </w:t>
      </w:r>
      <w:r>
        <w:t>；</w:t>
      </w:r>
      <w:r>
        <w:rPr>
          <w:color w:val="000000"/>
        </w:rPr>
        <w:t>B</w:t>
      </w:r>
      <w:r>
        <w:t xml:space="preserve"> </w:t>
      </w:r>
      <w:r>
        <w:t>；</w:t>
      </w:r>
      <w:r>
        <w:rPr>
          <w:color w:val="000000"/>
        </w:rPr>
        <w:t>成形的细胞核</w:t>
      </w:r>
      <w:r>
        <w:t xml:space="preserve"> </w:t>
      </w:r>
      <w:r>
        <w:t>；</w:t>
      </w:r>
      <w:r>
        <w:rPr>
          <w:color w:val="000000"/>
        </w:rPr>
        <w:t>叶绿体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【解答】解：图中</w:t>
      </w:r>
      <w:r>
        <w:rPr>
          <w:color w:val="000000"/>
        </w:rPr>
        <w:t>A</w:t>
      </w:r>
      <w:r>
        <w:rPr>
          <w:color w:val="000000"/>
        </w:rPr>
        <w:t>是</w:t>
      </w:r>
      <w:r>
        <w:rPr>
          <w:color w:val="000000"/>
        </w:rPr>
        <w:t>DNA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细胞膜、</w:t>
      </w:r>
      <w:r>
        <w:rPr>
          <w:color w:val="000000"/>
        </w:rPr>
        <w:t>C</w:t>
      </w:r>
      <w:r>
        <w:rPr>
          <w:color w:val="000000"/>
        </w:rPr>
        <w:t>细胞壁，</w:t>
      </w:r>
      <w:r>
        <w:rPr>
          <w:color w:val="000000"/>
        </w:rPr>
        <w:t>F</w:t>
      </w:r>
      <w:r>
        <w:rPr>
          <w:color w:val="000000"/>
        </w:rPr>
        <w:t>鞭毛．鞭毛的作用是运动，故具有鞭毛的细菌会运动．</w:t>
      </w:r>
      <w:r>
        <w:rPr>
          <w:color w:val="000000"/>
        </w:rPr>
        <w:t>B</w:t>
      </w:r>
      <w:r>
        <w:rPr>
          <w:color w:val="000000"/>
        </w:rPr>
        <w:t>﹣﹣细胞膜能够控制物质进出；细菌与植物细胞相比没有没有成形的细胞核和叶绿体，故不能进行光合作用，不能自己利用无机物制造有机物，因此营养方式是异养；细菌能够分解动植物尸体、粪便、枯</w:t>
      </w:r>
      <w:r>
        <w:rPr>
          <w:color w:val="000000"/>
        </w:rPr>
        <w:t>枝落叶等参与物质循环，是生态系统中的分解者。故答案为：</w:t>
      </w:r>
      <w:r>
        <w:rPr>
          <w:color w:val="000000"/>
        </w:rPr>
        <w:t>DNA</w:t>
      </w:r>
      <w:r>
        <w:rPr>
          <w:color w:val="000000"/>
        </w:rPr>
        <w:t>，细胞膜，细胞壁，鞭毛，运动，</w:t>
      </w:r>
      <w:r>
        <w:rPr>
          <w:color w:val="000000"/>
        </w:rPr>
        <w:t>B</w:t>
      </w:r>
      <w:r>
        <w:rPr>
          <w:color w:val="000000"/>
        </w:rPr>
        <w:t>，成形的细胞核，叶绿体</w:t>
      </w:r>
    </w:p>
    <w:p w:rsidR="00035549">
      <w:pPr>
        <w:spacing w:after="0"/>
      </w:pPr>
      <w:r>
        <w:rPr>
          <w:color w:val="000000"/>
        </w:rPr>
        <w:t>【分析】图中各字母分别代表：</w:t>
      </w:r>
      <w:r>
        <w:rPr>
          <w:color w:val="000000"/>
        </w:rPr>
        <w:t>A</w:t>
      </w:r>
      <w:r>
        <w:rPr>
          <w:color w:val="000000"/>
        </w:rPr>
        <w:t>﹣﹣</w:t>
      </w:r>
      <w:r>
        <w:rPr>
          <w:color w:val="000000"/>
        </w:rPr>
        <w:t>DNA</w:t>
      </w:r>
      <w:r>
        <w:rPr>
          <w:color w:val="000000"/>
        </w:rPr>
        <w:t>、</w:t>
      </w:r>
      <w:r>
        <w:rPr>
          <w:color w:val="000000"/>
        </w:rPr>
        <w:t>B</w:t>
      </w:r>
      <w:r>
        <w:rPr>
          <w:color w:val="000000"/>
        </w:rPr>
        <w:t>﹣﹣细胞膜、</w:t>
      </w:r>
      <w:r>
        <w:rPr>
          <w:color w:val="000000"/>
        </w:rPr>
        <w:t>C</w:t>
      </w:r>
      <w:r>
        <w:rPr>
          <w:color w:val="000000"/>
        </w:rPr>
        <w:t>﹣﹣细胞壁、</w:t>
      </w:r>
      <w:r>
        <w:rPr>
          <w:color w:val="000000"/>
        </w:rPr>
        <w:t>D</w:t>
      </w:r>
      <w:r>
        <w:rPr>
          <w:color w:val="000000"/>
        </w:rPr>
        <w:t>﹣﹣﹣荚膜、</w:t>
      </w:r>
      <w:r>
        <w:rPr>
          <w:color w:val="000000"/>
        </w:rPr>
        <w:t>E</w:t>
      </w:r>
      <w:r>
        <w:rPr>
          <w:color w:val="000000"/>
        </w:rPr>
        <w:t>﹣﹣﹣﹣细胞质、</w:t>
      </w:r>
      <w:r>
        <w:rPr>
          <w:color w:val="000000"/>
        </w:rPr>
        <w:t>F</w:t>
      </w:r>
      <w:r>
        <w:rPr>
          <w:color w:val="000000"/>
        </w:rPr>
        <w:t>﹣﹣鞭毛。</w:t>
      </w:r>
    </w:p>
    <w:p w:rsidR="00035549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细菌；鞭毛；细胞质；</w:t>
      </w:r>
      <w:r>
        <w:rPr>
          <w:color w:val="000000"/>
        </w:rPr>
        <w:t>DNA</w:t>
      </w:r>
      <w:r>
        <w:rPr>
          <w:color w:val="000000"/>
        </w:rPr>
        <w:t>；荚膜</w:t>
      </w:r>
      <w:r>
        <w:rPr>
          <w:color w:val="000000"/>
        </w:rPr>
        <w:t xml:space="preserve"> 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【解答】解：细菌的都是单细胞的，基本结构包括细胞壁、细胞膜、只有</w:t>
      </w:r>
      <w:r>
        <w:rPr>
          <w:color w:val="000000"/>
        </w:rPr>
        <w:t>DNA</w:t>
      </w:r>
      <w:r>
        <w:rPr>
          <w:color w:val="000000"/>
        </w:rPr>
        <w:t>集中的区域，没有成形的细胞核，有些细菌的细胞壁外面荚膜、鞭毛；细菌细胞内没有叶绿体，营养方式是异养；分裂生殖；有些细菌在条件恶劣时能形成休眠体芽</w:t>
      </w:r>
      <w:r>
        <w:rPr>
          <w:color w:val="000000"/>
        </w:rPr>
        <w:t>孢。综上分析可知，图中所示生物是细菌，</w:t>
      </w:r>
      <w:r>
        <w:rPr>
          <w:color w:val="000000"/>
        </w:rPr>
        <w:t>①</w:t>
      </w:r>
      <w:r>
        <w:rPr>
          <w:color w:val="000000"/>
        </w:rPr>
        <w:t>是鞭毛，能够细菌运动；</w:t>
      </w:r>
      <w:r>
        <w:rPr>
          <w:color w:val="000000"/>
        </w:rPr>
        <w:t>②</w:t>
      </w:r>
      <w:r>
        <w:rPr>
          <w:color w:val="000000"/>
        </w:rPr>
        <w:t>是细胞质，能流动，加速物质的交换；</w:t>
      </w:r>
      <w:r>
        <w:rPr>
          <w:color w:val="000000"/>
        </w:rPr>
        <w:t>③</w:t>
      </w:r>
      <w:r>
        <w:rPr>
          <w:color w:val="000000"/>
        </w:rPr>
        <w:t>是</w:t>
      </w:r>
      <w:r>
        <w:rPr>
          <w:color w:val="000000"/>
        </w:rPr>
        <w:t>DNA</w:t>
      </w:r>
      <w:r>
        <w:rPr>
          <w:color w:val="000000"/>
        </w:rPr>
        <w:t>，</w:t>
      </w:r>
      <w:r>
        <w:rPr>
          <w:color w:val="000000"/>
        </w:rPr>
        <w:t>⑥</w:t>
      </w:r>
      <w:r>
        <w:rPr>
          <w:color w:val="000000"/>
        </w:rPr>
        <w:t>是荚膜，起保护作用。</w:t>
      </w:r>
      <w:r>
        <w:rPr>
          <w:color w:val="000000"/>
        </w:rPr>
        <w:t xml:space="preserve"> </w:t>
      </w:r>
    </w:p>
    <w:p w:rsidR="00035549">
      <w:pPr>
        <w:spacing w:after="0"/>
      </w:pPr>
      <w:r>
        <w:rPr>
          <w:color w:val="000000"/>
        </w:rPr>
        <w:t>【分析】识图：该图为细菌模式图，其中</w:t>
      </w:r>
      <w:r>
        <w:rPr>
          <w:color w:val="000000"/>
        </w:rPr>
        <w:t>①</w:t>
      </w:r>
      <w:r>
        <w:rPr>
          <w:color w:val="000000"/>
        </w:rPr>
        <w:t>是鞭毛，</w:t>
      </w:r>
      <w:r>
        <w:rPr>
          <w:color w:val="000000"/>
        </w:rPr>
        <w:t>②</w:t>
      </w:r>
      <w:r>
        <w:rPr>
          <w:color w:val="000000"/>
        </w:rPr>
        <w:t>是细胞质，</w:t>
      </w:r>
      <w:r>
        <w:rPr>
          <w:color w:val="000000"/>
        </w:rPr>
        <w:t>③</w:t>
      </w:r>
      <w:r>
        <w:rPr>
          <w:color w:val="000000"/>
        </w:rPr>
        <w:t>是拟核（</w:t>
      </w:r>
      <w:r>
        <w:rPr>
          <w:color w:val="000000"/>
        </w:rPr>
        <w:t>DNA</w:t>
      </w:r>
      <w:r>
        <w:rPr>
          <w:color w:val="000000"/>
        </w:rPr>
        <w:t>集中的区域），</w:t>
      </w:r>
      <w:r>
        <w:rPr>
          <w:color w:val="000000"/>
        </w:rPr>
        <w:t>④</w:t>
      </w:r>
      <w:r>
        <w:rPr>
          <w:color w:val="000000"/>
        </w:rPr>
        <w:t>是细胞膜，</w:t>
      </w:r>
      <w:r>
        <w:rPr>
          <w:color w:val="000000"/>
        </w:rPr>
        <w:t>⑤</w:t>
      </w:r>
      <w:r>
        <w:rPr>
          <w:color w:val="000000"/>
        </w:rPr>
        <w:t>细胞壁，</w:t>
      </w:r>
      <w:r>
        <w:rPr>
          <w:color w:val="000000"/>
        </w:rPr>
        <w:t>⑥</w:t>
      </w:r>
      <w:r>
        <w:rPr>
          <w:color w:val="000000"/>
        </w:rPr>
        <w:t>是荚膜。</w:t>
      </w:r>
      <w:r>
        <w:br/>
      </w:r>
      <w:r>
        <w:rPr>
          <w:color w:val="000000"/>
        </w:rPr>
        <w:t xml:space="preserve">  </w:t>
      </w:r>
    </w:p>
    <w:p w:rsidR="00481F09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细胞核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【解答】各种细菌都是由一个细胞组成的，为单细胞生物，细菌的细胞内都有细胞壁、细胞膜、细胞质等结构，但都没有成形的细胞核，只有</w:t>
      </w:r>
      <w:r>
        <w:rPr>
          <w:color w:val="000000"/>
        </w:rPr>
        <w:t>DNA</w:t>
      </w:r>
      <w:r>
        <w:rPr>
          <w:color w:val="000000"/>
        </w:rPr>
        <w:t>集中的区域，属于原核生物．</w:t>
      </w:r>
    </w:p>
    <w:p w:rsidR="00035549">
      <w:pPr>
        <w:spacing w:after="0"/>
      </w:pPr>
      <w:r>
        <w:rPr>
          <w:color w:val="000000"/>
        </w:rPr>
        <w:t>故答案为：细胞核．</w:t>
      </w:r>
    </w:p>
    <w:p w:rsidR="00035549">
      <w:pPr>
        <w:spacing w:after="0"/>
      </w:pPr>
      <w:r>
        <w:rPr>
          <w:color w:val="000000"/>
        </w:rPr>
        <w:t>【分析】细菌的基本结构有细胞壁、细胞膜、细胞质和</w:t>
      </w:r>
      <w:r>
        <w:rPr>
          <w:color w:val="000000"/>
        </w:rPr>
        <w:t>DNA</w:t>
      </w:r>
      <w:r>
        <w:rPr>
          <w:color w:val="000000"/>
        </w:rPr>
        <w:t>集中的区域，没有成形的细胞核．</w:t>
      </w:r>
    </w:p>
    <w:p w:rsidR="00035549">
      <w:r>
        <w:t>三、解答题</w:t>
      </w:r>
    </w:p>
    <w:p w:rsidR="00035549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皮肤的杀菌作用</w:t>
      </w:r>
      <w:r>
        <w:rPr>
          <w:color w:val="000000"/>
        </w:rPr>
        <w:t xml:space="preserve">  </w:t>
      </w:r>
    </w:p>
    <w:p w:rsidR="0003554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【解答】皮肤和黏膜是构成了保卫人体的第一道防线．它们不仅能阻挡病原体侵入人体，而且它们的分泌物还有杀菌作用；黏膜的某些附属物有阻挡和清除异物的作用；把一种有毒的链球菌涂在健康人的皮肤上，</w:t>
      </w:r>
      <w:r>
        <w:rPr>
          <w:color w:val="000000"/>
        </w:rPr>
        <w:t>2</w:t>
      </w:r>
      <w:r>
        <w:rPr>
          <w:color w:val="000000"/>
        </w:rPr>
        <w:t>小时以后检查，发现</w:t>
      </w:r>
      <w:r>
        <w:rPr>
          <w:color w:val="000000"/>
        </w:rPr>
        <w:t>90%</w:t>
      </w:r>
      <w:r>
        <w:rPr>
          <w:color w:val="000000"/>
        </w:rPr>
        <w:t>以上的细菌都被消灭了．实验证明，人体的皮肤具有杀菌的作用．</w:t>
      </w:r>
      <w:r>
        <w:br/>
      </w:r>
      <w:r>
        <w:rPr>
          <w:color w:val="000000"/>
        </w:rPr>
        <w:t>故答案为：皮肤的杀菌作用</w:t>
      </w:r>
      <w:r>
        <w:br/>
      </w:r>
      <w:r>
        <w:rPr>
          <w:color w:val="000000"/>
        </w:rPr>
        <w:t>【分析】人之所以能够在具有许多病原体的环境中健康的生存，是因为人体具有保卫自身的三道防线；人体通过这三道防线与病原体作斗争，使疾病得到痊愈，并且使人体获得抵抗病原体的免疫力．</w:t>
      </w:r>
      <w:r>
        <w:br/>
      </w:r>
      <w:r>
        <w:rPr>
          <w:noProof/>
          <w:lang w:eastAsia="zh-CN"/>
        </w:rPr>
        <w:drawing>
          <wp:inline distT="0" distB="0" distL="0" distR="0">
            <wp:extent cx="3695510" cy="2081708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510" cy="2081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549">
      <w:r>
        <w:t>四、综合题</w:t>
      </w:r>
    </w:p>
    <w:p w:rsidR="00481F09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A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F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C</w:t>
      </w:r>
      <w:r>
        <w:t xml:space="preserve"> </w:t>
      </w:r>
      <w:r>
        <w:t>；</w:t>
      </w:r>
      <w:r>
        <w:rPr>
          <w:color w:val="000000"/>
        </w:rPr>
        <w:t>芽孢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【解答】解：（</w:t>
      </w:r>
      <w:r>
        <w:rPr>
          <w:color w:val="000000"/>
        </w:rPr>
        <w:t>1</w:t>
      </w:r>
      <w:r>
        <w:rPr>
          <w:color w:val="000000"/>
        </w:rPr>
        <w:t>）细胞核是遗传的控制中心，里面有遗传基因，细菌没有核膜，只有遗传物质集中的部位，故细菌的基因存在于</w:t>
      </w:r>
      <w:r>
        <w:rPr>
          <w:color w:val="000000"/>
        </w:rPr>
        <w:t>A</w:t>
      </w:r>
      <w:r>
        <w:rPr>
          <w:color w:val="000000"/>
        </w:rPr>
        <w:t>未成形的细胞核内．（</w:t>
      </w:r>
      <w:r>
        <w:rPr>
          <w:color w:val="000000"/>
        </w:rPr>
        <w:t>2</w:t>
      </w:r>
      <w:r>
        <w:rPr>
          <w:color w:val="000000"/>
        </w:rPr>
        <w:t>）该细菌具有</w:t>
      </w:r>
      <w:r>
        <w:rPr>
          <w:color w:val="000000"/>
        </w:rPr>
        <w:t>F</w:t>
      </w:r>
      <w:r>
        <w:rPr>
          <w:color w:val="000000"/>
        </w:rPr>
        <w:t>鞭毛，细菌通过鞭毛的摆动而运动．（</w:t>
      </w:r>
      <w:r>
        <w:rPr>
          <w:color w:val="000000"/>
        </w:rPr>
        <w:t>3</w:t>
      </w:r>
      <w:r>
        <w:rPr>
          <w:color w:val="000000"/>
        </w:rPr>
        <w:t>）当</w:t>
      </w:r>
      <w:r>
        <w:rPr>
          <w:color w:val="000000"/>
        </w:rPr>
        <w:t>C</w:t>
      </w:r>
      <w:r>
        <w:rPr>
          <w:color w:val="000000"/>
        </w:rPr>
        <w:t>细胞壁增厚的时候，细菌能够形成一个椭圆形的休眠体，叫做</w:t>
      </w:r>
      <w:r>
        <w:rPr>
          <w:color w:val="000000"/>
        </w:rPr>
        <w:t>芽孢，以抵抗不良环境；</w:t>
      </w:r>
    </w:p>
    <w:p w:rsidR="00035549">
      <w:pPr>
        <w:spacing w:after="0"/>
      </w:pPr>
      <w:r>
        <w:rPr>
          <w:color w:val="000000"/>
        </w:rPr>
        <w:t>【分析】图中各字母分别表示</w:t>
      </w:r>
      <w:r>
        <w:rPr>
          <w:color w:val="000000"/>
        </w:rPr>
        <w:t>A</w:t>
      </w:r>
      <w:r>
        <w:rPr>
          <w:color w:val="000000"/>
        </w:rPr>
        <w:t>未成形的细胞核；</w:t>
      </w:r>
      <w:r>
        <w:rPr>
          <w:color w:val="000000"/>
        </w:rPr>
        <w:t>B</w:t>
      </w:r>
      <w:r>
        <w:rPr>
          <w:color w:val="000000"/>
        </w:rPr>
        <w:t>细胞膜；</w:t>
      </w:r>
      <w:r>
        <w:rPr>
          <w:color w:val="000000"/>
        </w:rPr>
        <w:t>C</w:t>
      </w:r>
      <w:r>
        <w:rPr>
          <w:color w:val="000000"/>
        </w:rPr>
        <w:t>细胞壁；</w:t>
      </w:r>
      <w:r>
        <w:rPr>
          <w:color w:val="000000"/>
        </w:rPr>
        <w:t>D</w:t>
      </w:r>
      <w:r>
        <w:rPr>
          <w:color w:val="000000"/>
        </w:rPr>
        <w:t>荚膜；</w:t>
      </w:r>
      <w:r>
        <w:rPr>
          <w:color w:val="000000"/>
        </w:rPr>
        <w:t>E</w:t>
      </w:r>
      <w:r>
        <w:rPr>
          <w:color w:val="000000"/>
        </w:rPr>
        <w:t>细胞质；</w:t>
      </w:r>
      <w:r>
        <w:rPr>
          <w:color w:val="000000"/>
        </w:rPr>
        <w:t>F</w:t>
      </w:r>
      <w:r>
        <w:rPr>
          <w:color w:val="000000"/>
        </w:rPr>
        <w:t>鞭毛；</w:t>
      </w:r>
    </w:p>
    <w:p w:rsidR="00481F09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）杆菌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）细胞核</w:t>
      </w:r>
      <w:r>
        <w:t xml:space="preserve"> </w:t>
      </w:r>
      <w:r>
        <w:t>；</w:t>
      </w:r>
      <w:r>
        <w:rPr>
          <w:color w:val="000000"/>
        </w:rPr>
        <w:t>原核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）保护</w:t>
      </w:r>
    </w:p>
    <w:p w:rsidR="00481F09">
      <w:pPr>
        <w:spacing w:after="0"/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）鞭毛</w:t>
      </w:r>
    </w:p>
    <w:p w:rsidR="00481F09">
      <w:pPr>
        <w:spacing w:after="0"/>
      </w:pPr>
      <w:r>
        <w:rPr>
          <w:color w:val="0000FF"/>
        </w:rPr>
        <w:t>【解析】</w:t>
      </w:r>
      <w:r>
        <w:rPr>
          <w:color w:val="000000"/>
        </w:rPr>
        <w:t>【解答】解：（</w:t>
      </w:r>
      <w:r>
        <w:rPr>
          <w:color w:val="000000"/>
        </w:rPr>
        <w:t>1</w:t>
      </w:r>
      <w:r>
        <w:rPr>
          <w:color w:val="000000"/>
        </w:rPr>
        <w:t>）根据细菌的不同形态，细菌可以分为球菌、杆菌、螺旋菌三种类型．</w:t>
      </w:r>
    </w:p>
    <w:p w:rsidR="0003554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279589" cy="1852536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185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549">
      <w:pPr>
        <w:spacing w:after="0"/>
      </w:pPr>
      <w:r>
        <w:rPr>
          <w:color w:val="000000"/>
        </w:rPr>
        <w:t>第（</w:t>
      </w:r>
      <w:r>
        <w:rPr>
          <w:color w:val="000000"/>
        </w:rPr>
        <w:t>2</w:t>
      </w:r>
      <w:r>
        <w:rPr>
          <w:color w:val="000000"/>
        </w:rPr>
        <w:t>）问：细菌虽有</w:t>
      </w:r>
      <w:r>
        <w:rPr>
          <w:color w:val="000000"/>
        </w:rPr>
        <w:t>DNA</w:t>
      </w:r>
      <w:r>
        <w:rPr>
          <w:color w:val="000000"/>
        </w:rPr>
        <w:t>集中的区域，却没有成形细胞核，被称为原核生物．（</w:t>
      </w:r>
      <w:r>
        <w:rPr>
          <w:color w:val="000000"/>
        </w:rPr>
        <w:t>3</w:t>
      </w:r>
      <w:r>
        <w:rPr>
          <w:color w:val="000000"/>
        </w:rPr>
        <w:t>）图中的</w:t>
      </w:r>
      <w:r>
        <w:rPr>
          <w:color w:val="000000"/>
        </w:rPr>
        <w:t>⑥</w:t>
      </w:r>
      <w:r>
        <w:rPr>
          <w:color w:val="000000"/>
        </w:rPr>
        <w:t>是荚膜，对细菌具有保护作用．（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⑤</w:t>
      </w:r>
      <w:r>
        <w:rPr>
          <w:color w:val="000000"/>
        </w:rPr>
        <w:t>鞭毛能够摆动，摆动时使细菌能够运动．</w:t>
      </w:r>
    </w:p>
    <w:p w:rsidR="00035549">
      <w:pPr>
        <w:spacing w:after="0"/>
      </w:pPr>
      <w:r>
        <w:rPr>
          <w:color w:val="000000"/>
        </w:rPr>
        <w:t>【分析】图为细菌的结构，图中的</w:t>
      </w:r>
      <w:r>
        <w:rPr>
          <w:color w:val="000000"/>
        </w:rPr>
        <w:t>①</w:t>
      </w:r>
      <w:r>
        <w:rPr>
          <w:color w:val="000000"/>
        </w:rPr>
        <w:t>是荚膜，</w:t>
      </w:r>
      <w:r>
        <w:rPr>
          <w:color w:val="000000"/>
        </w:rPr>
        <w:t>②</w:t>
      </w:r>
      <w:r>
        <w:rPr>
          <w:color w:val="000000"/>
        </w:rPr>
        <w:t>是细胞壁，</w:t>
      </w:r>
      <w:r>
        <w:rPr>
          <w:color w:val="000000"/>
        </w:rPr>
        <w:t>③</w:t>
      </w:r>
      <w:r>
        <w:rPr>
          <w:color w:val="000000"/>
        </w:rPr>
        <w:t>是细胞膜，</w:t>
      </w:r>
      <w:r>
        <w:rPr>
          <w:color w:val="000000"/>
        </w:rPr>
        <w:t>④</w:t>
      </w:r>
      <w:r>
        <w:rPr>
          <w:color w:val="000000"/>
        </w:rPr>
        <w:t>是未成形细胞核，</w:t>
      </w:r>
      <w:r>
        <w:rPr>
          <w:color w:val="000000"/>
        </w:rPr>
        <w:t>⑤</w:t>
      </w:r>
      <w:r>
        <w:rPr>
          <w:color w:val="000000"/>
        </w:rPr>
        <w:t>是鞭毛，</w:t>
      </w:r>
      <w:r>
        <w:rPr>
          <w:color w:val="000000"/>
        </w:rPr>
        <w:t>⑥</w:t>
      </w:r>
      <w:r>
        <w:rPr>
          <w:color w:val="000000"/>
        </w:rPr>
        <w:t>是细胞质．</w:t>
      </w:r>
    </w:p>
    <w:sectPr w:rsidSect="00035549">
      <w:headerReference w:type="even" r:id="rId16"/>
      <w:footerReference w:type="default" r:id="rId1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49" w:rsidRPr="00481F09" w:rsidP="00481F09">
    <w:pPr>
      <w:pStyle w:val="Footer"/>
    </w:pPr>
    <w:r w:rsidRPr="00481F09"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49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03554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035549" w:rsidP="00035549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03554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161D"/>
    <w:multiLevelType w:val="hybridMultilevel"/>
    <w:tmpl w:val="384405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9FE2D72"/>
    <w:multiLevelType w:val="hybridMultilevel"/>
    <w:tmpl w:val="2340CA3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49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03554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03554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03554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035549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035549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035549"/>
    <w:rPr>
      <w:sz w:val="18"/>
      <w:szCs w:val="18"/>
    </w:rPr>
  </w:style>
  <w:style w:type="paragraph" w:customStyle="1" w:styleId="1">
    <w:name w:val="正文1"/>
    <w:qFormat/>
    <w:rsid w:val="00035549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035549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035549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035549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03554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header" Target="header1.xml" /><Relationship Id="rId17" Type="http://schemas.openxmlformats.org/officeDocument/2006/relationships/footer" Target="footer1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033520-9276-49C1-90CC-E0E52FA8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1083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</cp:revision>
  <dcterms:created xsi:type="dcterms:W3CDTF">2013-12-09T06:44:00Z</dcterms:created>
  <dcterms:modified xsi:type="dcterms:W3CDTF">2019-03-19T08:08:00Z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